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6EF3ED6B" w14:textId="77777777" w:rsidR="0046735E" w:rsidRPr="00556B64" w:rsidRDefault="0046735E" w:rsidP="0046735E">
            <w:pPr>
              <w:spacing w:line="264" w:lineRule="auto"/>
              <w:ind w:firstLine="0"/>
              <w:jc w:val="left"/>
              <w:rPr>
                <w:bCs w:val="0"/>
                <w:sz w:val="24"/>
                <w:szCs w:val="24"/>
                <w:lang w:eastAsia="ru-RU"/>
              </w:rPr>
            </w:pPr>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277554" w:rsidRDefault="0046735E" w:rsidP="0046735E">
            <w:pPr>
              <w:suppressAutoHyphens w:val="0"/>
              <w:spacing w:line="240" w:lineRule="auto"/>
              <w:ind w:firstLine="0"/>
              <w:jc w:val="left"/>
              <w:rPr>
                <w:bCs w:val="0"/>
                <w:snapToGrid w:val="0"/>
                <w:sz w:val="24"/>
                <w:szCs w:val="24"/>
                <w:lang w:eastAsia="ru-RU"/>
              </w:rPr>
            </w:pPr>
          </w:p>
        </w:tc>
        <w:tc>
          <w:tcPr>
            <w:tcW w:w="4820" w:type="dxa"/>
          </w:tcPr>
          <w:p w14:paraId="0ECA4D81" w14:textId="77777777" w:rsidR="0046735E" w:rsidRPr="00277554" w:rsidRDefault="0046735E" w:rsidP="0046735E">
            <w:pPr>
              <w:suppressAutoHyphens w:val="0"/>
              <w:spacing w:line="240" w:lineRule="auto"/>
              <w:ind w:firstLine="0"/>
              <w:rPr>
                <w:bCs w:val="0"/>
                <w:snapToGrid w:val="0"/>
                <w:sz w:val="24"/>
                <w:szCs w:val="24"/>
                <w:lang w:eastAsia="ru-RU"/>
              </w:rPr>
            </w:pPr>
          </w:p>
          <w:p w14:paraId="020C1174" w14:textId="6D2127FF" w:rsidR="0046735E" w:rsidRPr="00277554" w:rsidRDefault="00277554" w:rsidP="0046735E">
            <w:pPr>
              <w:suppressAutoHyphens w:val="0"/>
              <w:spacing w:line="240" w:lineRule="auto"/>
              <w:ind w:firstLine="0"/>
              <w:rPr>
                <w:bCs w:val="0"/>
                <w:snapToGrid w:val="0"/>
                <w:sz w:val="24"/>
                <w:szCs w:val="24"/>
                <w:lang w:eastAsia="ru-RU"/>
              </w:rPr>
            </w:pPr>
            <w:r w:rsidRPr="00277554">
              <w:rPr>
                <w:sz w:val="24"/>
                <w:szCs w:val="24"/>
              </w:rPr>
              <w:t xml:space="preserve">Документация утверждена на заседании </w:t>
            </w:r>
            <w:r w:rsidRPr="00277554">
              <w:rPr>
                <w:snapToGrid w:val="0"/>
                <w:sz w:val="24"/>
                <w:szCs w:val="24"/>
              </w:rPr>
              <w:t xml:space="preserve">постоянно действующей закупочной комиссии по выбору организаций на </w:t>
            </w:r>
            <w:r w:rsidRPr="00277554">
              <w:rPr>
                <w:spacing w:val="-4"/>
                <w:sz w:val="24"/>
                <w:szCs w:val="24"/>
              </w:rPr>
              <w:t xml:space="preserve">право заключения договоров на поставку товаров, оказание услуг, выполнение работ по направлению телемеханики ПС, РП, АСТУ, </w:t>
            </w:r>
            <w:proofErr w:type="spellStart"/>
            <w:r w:rsidRPr="00277554">
              <w:rPr>
                <w:spacing w:val="-4"/>
                <w:sz w:val="24"/>
                <w:szCs w:val="24"/>
              </w:rPr>
              <w:t>энергообъектов</w:t>
            </w:r>
            <w:proofErr w:type="spellEnd"/>
            <w:r w:rsidRPr="00277554">
              <w:rPr>
                <w:spacing w:val="-4"/>
                <w:sz w:val="24"/>
                <w:szCs w:val="24"/>
              </w:rPr>
              <w:t xml:space="preserve"> создания АСДУ, ГИС, поставкой серверного оборудования, сопровождения информационных систем, внедрение/модернизация/развитие ЦОД и прочих </w:t>
            </w:r>
            <w:proofErr w:type="gramStart"/>
            <w:r w:rsidRPr="00277554">
              <w:rPr>
                <w:spacing w:val="-4"/>
                <w:sz w:val="24"/>
                <w:szCs w:val="24"/>
              </w:rPr>
              <w:t>ИТ</w:t>
            </w:r>
            <w:proofErr w:type="gramEnd"/>
            <w:r w:rsidRPr="00277554">
              <w:rPr>
                <w:spacing w:val="-4"/>
                <w:sz w:val="24"/>
                <w:szCs w:val="24"/>
              </w:rPr>
              <w:t xml:space="preserve"> закупок ПАО «МРСК Юга»</w:t>
            </w:r>
            <w:r w:rsidRPr="00277554">
              <w:rPr>
                <w:sz w:val="24"/>
                <w:szCs w:val="24"/>
              </w:rPr>
              <w:t xml:space="preserve"> № УД-</w:t>
            </w:r>
            <w:r>
              <w:rPr>
                <w:sz w:val="24"/>
                <w:szCs w:val="24"/>
              </w:rPr>
              <w:t>649</w:t>
            </w:r>
            <w:r w:rsidRPr="00277554">
              <w:rPr>
                <w:sz w:val="24"/>
                <w:szCs w:val="24"/>
              </w:rPr>
              <w:t xml:space="preserve"> от </w:t>
            </w:r>
            <w:r>
              <w:rPr>
                <w:sz w:val="24"/>
                <w:szCs w:val="24"/>
              </w:rPr>
              <w:t>30</w:t>
            </w:r>
            <w:r w:rsidRPr="00277554">
              <w:rPr>
                <w:sz w:val="24"/>
                <w:szCs w:val="24"/>
              </w:rPr>
              <w:t>.</w:t>
            </w:r>
            <w:r>
              <w:rPr>
                <w:sz w:val="24"/>
                <w:szCs w:val="24"/>
              </w:rPr>
              <w:t>10</w:t>
            </w:r>
            <w:r w:rsidRPr="00277554">
              <w:rPr>
                <w:sz w:val="24"/>
                <w:szCs w:val="24"/>
              </w:rPr>
              <w:t>.2018 г</w:t>
            </w:r>
            <w:r w:rsidR="00E539CC" w:rsidRPr="00277554">
              <w:rPr>
                <w:bCs w:val="0"/>
                <w:spacing w:val="-4"/>
                <w:sz w:val="24"/>
                <w:szCs w:val="24"/>
              </w:rPr>
              <w:t>.</w:t>
            </w:r>
          </w:p>
          <w:p w14:paraId="24063C79" w14:textId="77777777" w:rsidR="0046735E" w:rsidRPr="00277554" w:rsidRDefault="0046735E" w:rsidP="0046735E">
            <w:pPr>
              <w:suppressAutoHyphens w:val="0"/>
              <w:ind w:firstLine="0"/>
              <w:jc w:val="center"/>
              <w:rPr>
                <w:bCs w:val="0"/>
                <w:snapToGrid w:val="0"/>
                <w:sz w:val="24"/>
                <w:szCs w:val="24"/>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740C7F43"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E539CC">
        <w:rPr>
          <w:b/>
          <w:sz w:val="24"/>
        </w:rPr>
        <w:t xml:space="preserve">на </w:t>
      </w:r>
      <w:r w:rsidRPr="00E539CC">
        <w:rPr>
          <w:b/>
          <w:sz w:val="24"/>
          <w:szCs w:val="24"/>
        </w:rPr>
        <w:t xml:space="preserve">право заключения </w:t>
      </w:r>
      <w:r w:rsidR="00935C24" w:rsidRPr="00E539CC">
        <w:rPr>
          <w:b/>
          <w:sz w:val="24"/>
          <w:szCs w:val="24"/>
        </w:rPr>
        <w:t>договор</w:t>
      </w:r>
      <w:r w:rsidR="00E539CC" w:rsidRPr="00E539CC">
        <w:rPr>
          <w:b/>
          <w:sz w:val="24"/>
          <w:szCs w:val="24"/>
        </w:rPr>
        <w:t>а</w:t>
      </w:r>
      <w:r w:rsidR="00935C24" w:rsidRPr="00E539CC">
        <w:rPr>
          <w:b/>
          <w:sz w:val="24"/>
          <w:szCs w:val="24"/>
        </w:rPr>
        <w:t xml:space="preserve"> </w:t>
      </w:r>
      <w:r w:rsidR="00C53E73" w:rsidRPr="00E539CC">
        <w:rPr>
          <w:b/>
          <w:sz w:val="24"/>
          <w:szCs w:val="24"/>
        </w:rPr>
        <w:t>оказани</w:t>
      </w:r>
      <w:r w:rsidR="00E539CC">
        <w:rPr>
          <w:b/>
          <w:sz w:val="24"/>
          <w:szCs w:val="24"/>
        </w:rPr>
        <w:t>я</w:t>
      </w:r>
      <w:r w:rsidR="00C53E73" w:rsidRPr="00E539CC">
        <w:rPr>
          <w:b/>
          <w:sz w:val="24"/>
          <w:szCs w:val="24"/>
        </w:rPr>
        <w:t xml:space="preserve"> услуг </w:t>
      </w:r>
      <w:r w:rsidR="00E539CC" w:rsidRPr="00E539CC">
        <w:rPr>
          <w:b/>
          <w:sz w:val="24"/>
          <w:szCs w:val="24"/>
        </w:rPr>
        <w:t xml:space="preserve">по </w:t>
      </w:r>
      <w:r w:rsidR="00277554" w:rsidRPr="00277554">
        <w:rPr>
          <w:b/>
          <w:sz w:val="24"/>
          <w:szCs w:val="24"/>
        </w:rPr>
        <w:t xml:space="preserve"> техобслуживанию автоматических установок пожарной сигнализации</w:t>
      </w:r>
      <w:r w:rsidR="00E539CC" w:rsidRPr="00E539CC">
        <w:rPr>
          <w:b/>
          <w:sz w:val="24"/>
          <w:szCs w:val="24"/>
        </w:rPr>
        <w:t xml:space="preserve"> для нужд филиала ПАО «МРСК Юга» - «</w:t>
      </w:r>
      <w:r w:rsidR="00277554">
        <w:rPr>
          <w:b/>
          <w:sz w:val="24"/>
          <w:szCs w:val="24"/>
        </w:rPr>
        <w:t>Астрахань</w:t>
      </w:r>
      <w:r w:rsidR="00E539CC" w:rsidRPr="00E539CC">
        <w:rPr>
          <w:b/>
          <w:sz w:val="24"/>
          <w:szCs w:val="24"/>
        </w:rPr>
        <w:t>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77777777" w:rsidR="007A1F3E" w:rsidRDefault="007A1F3E" w:rsidP="007A1F3E">
      <w:pPr>
        <w:pStyle w:val="1f6"/>
        <w:spacing w:line="264" w:lineRule="auto"/>
        <w:ind w:left="0" w:right="0"/>
        <w:jc w:val="center"/>
        <w:rPr>
          <w:rFonts w:ascii="Times New Roman" w:hAnsi="Times New Roman"/>
          <w:sz w:val="24"/>
          <w:szCs w:val="24"/>
        </w:rPr>
      </w:pPr>
    </w:p>
    <w:p w14:paraId="771D6127" w14:textId="77777777" w:rsidR="00E539CC" w:rsidRDefault="00E539CC" w:rsidP="007A1F3E">
      <w:pPr>
        <w:pStyle w:val="1f6"/>
        <w:spacing w:line="264" w:lineRule="auto"/>
        <w:ind w:left="0" w:right="0"/>
        <w:jc w:val="center"/>
        <w:rPr>
          <w:rFonts w:ascii="Times New Roman" w:hAnsi="Times New Roman"/>
          <w:sz w:val="24"/>
          <w:szCs w:val="24"/>
        </w:rPr>
      </w:pPr>
    </w:p>
    <w:p w14:paraId="52E84CE0" w14:textId="77777777" w:rsidR="00E539CC" w:rsidRPr="00556B64" w:rsidRDefault="00E539CC" w:rsidP="007A1F3E">
      <w:pPr>
        <w:pStyle w:val="1f6"/>
        <w:spacing w:line="264" w:lineRule="auto"/>
        <w:ind w:left="0" w:right="0"/>
        <w:jc w:val="center"/>
        <w:rPr>
          <w:rFonts w:ascii="Times New Roman" w:hAnsi="Times New Roman"/>
          <w:sz w:val="24"/>
          <w:szCs w:val="24"/>
        </w:rPr>
      </w:pPr>
    </w:p>
    <w:p w14:paraId="6E788301" w14:textId="4E2C9154"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w:t>
      </w:r>
      <w:r w:rsidR="00585E64">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EC58E1">
      <w:pPr>
        <w:pStyle w:val="1-"/>
        <w:numPr>
          <w:ilvl w:val="0"/>
          <w:numId w:val="44"/>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EC58E1">
      <w:pPr>
        <w:pStyle w:val="2-"/>
        <w:numPr>
          <w:ilvl w:val="1"/>
          <w:numId w:val="44"/>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26D51A31" w:rsidR="00E86E35" w:rsidRPr="00E539CC" w:rsidRDefault="00E86E35" w:rsidP="00E539CC">
      <w:pPr>
        <w:pStyle w:val="3-"/>
        <w:numPr>
          <w:ilvl w:val="2"/>
          <w:numId w:val="44"/>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7951CD" w:rsidRPr="00E539CC">
        <w:rPr>
          <w:b/>
          <w:bCs/>
        </w:rPr>
        <w:t>Ключникова Ольга Сергеевна,</w:t>
      </w:r>
      <w:r w:rsidR="007951CD" w:rsidRPr="00E539CC">
        <w:rPr>
          <w:bCs/>
        </w:rPr>
        <w:t xml:space="preserve"> тел.: (863) 307-04-83, </w:t>
      </w:r>
      <w:proofErr w:type="gramStart"/>
      <w:r w:rsidR="007951CD" w:rsidRPr="00E539CC">
        <w:rPr>
          <w:bCs/>
        </w:rPr>
        <w:t>е</w:t>
      </w:r>
      <w:proofErr w:type="gramEnd"/>
      <w:r w:rsidR="007951CD" w:rsidRPr="00E539CC">
        <w:rPr>
          <w:bCs/>
        </w:rPr>
        <w:t>-</w:t>
      </w:r>
      <w:proofErr w:type="spellStart"/>
      <w:r w:rsidR="007951CD" w:rsidRPr="00E539CC">
        <w:rPr>
          <w:bCs/>
        </w:rPr>
        <w:t>mail</w:t>
      </w:r>
      <w:proofErr w:type="spellEnd"/>
      <w:r w:rsidR="007951CD" w:rsidRPr="00E539CC">
        <w:rPr>
          <w:bCs/>
        </w:rPr>
        <w:t xml:space="preserve">: </w:t>
      </w:r>
      <w:hyperlink r:id="rId19" w:history="1">
        <w:r w:rsidR="007951CD" w:rsidRPr="00E539CC">
          <w:rPr>
            <w:rStyle w:val="a9"/>
            <w:bCs/>
            <w:lang w:val="en-US"/>
          </w:rPr>
          <w:t>kluchnikovaos</w:t>
        </w:r>
        <w:r w:rsidR="007951CD" w:rsidRPr="00E539CC">
          <w:rPr>
            <w:rStyle w:val="a9"/>
            <w:bCs/>
          </w:rPr>
          <w:t>@</w:t>
        </w:r>
        <w:r w:rsidR="007951CD" w:rsidRPr="00E539CC">
          <w:rPr>
            <w:rStyle w:val="a9"/>
            <w:bCs/>
            <w:lang w:val="en-US"/>
          </w:rPr>
          <w:t>mrsk</w:t>
        </w:r>
        <w:r w:rsidR="007951CD" w:rsidRPr="00E539CC">
          <w:rPr>
            <w:rStyle w:val="a9"/>
            <w:bCs/>
          </w:rPr>
          <w:t>-</w:t>
        </w:r>
        <w:r w:rsidR="007951CD" w:rsidRPr="00E539CC">
          <w:rPr>
            <w:rStyle w:val="a9"/>
            <w:bCs/>
            <w:lang w:val="en-US"/>
          </w:rPr>
          <w:t>yuga</w:t>
        </w:r>
        <w:r w:rsidR="007951CD" w:rsidRPr="00E539CC">
          <w:rPr>
            <w:rStyle w:val="a9"/>
            <w:bCs/>
          </w:rPr>
          <w:t>.</w:t>
        </w:r>
        <w:r w:rsidR="007951CD" w:rsidRPr="00E539CC">
          <w:rPr>
            <w:rStyle w:val="a9"/>
            <w:bCs/>
            <w:lang w:val="en-US"/>
          </w:rPr>
          <w:t>ru</w:t>
        </w:r>
      </w:hyperlink>
      <w:r w:rsidRPr="00E539CC">
        <w:t>, И</w:t>
      </w:r>
      <w:r w:rsidRPr="00556B64">
        <w:t xml:space="preserve">звещением о проведении открытого </w:t>
      </w:r>
      <w:r w:rsidRPr="00556B64">
        <w:rPr>
          <w:iCs/>
        </w:rPr>
        <w:t>запроса предложений</w:t>
      </w:r>
      <w:r w:rsidRPr="00556B64">
        <w:t>, опубликованным:</w:t>
      </w:r>
      <w:r w:rsidR="00E539CC">
        <w:t xml:space="preserve"> </w:t>
      </w:r>
      <w:r w:rsidRPr="00E539CC">
        <w:rPr>
          <w:szCs w:val="24"/>
        </w:rPr>
        <w:t xml:space="preserve">на официальном сайте </w:t>
      </w:r>
      <w:r w:rsidRPr="00E539CC">
        <w:rPr>
          <w:szCs w:val="24"/>
          <w:u w:val="single"/>
        </w:rPr>
        <w:t>www.zakupki.gov.ru</w:t>
      </w:r>
      <w:r w:rsidRPr="00E539CC">
        <w:rPr>
          <w:szCs w:val="24"/>
        </w:rPr>
        <w:t xml:space="preserve">, на сайте электронной торговой площадки (далее – ЭТП) </w:t>
      </w:r>
      <w:hyperlink r:id="rId20" w:history="1">
        <w:r w:rsidR="00D20CD6" w:rsidRPr="00D20CD6">
          <w:rPr>
            <w:rStyle w:val="a9"/>
            <w:rFonts w:eastAsia="MS Mincho"/>
            <w:lang w:val="en-US" w:eastAsia="ja-JP"/>
          </w:rPr>
          <w:t>www</w:t>
        </w:r>
        <w:r w:rsidR="00D20CD6" w:rsidRPr="00D20CD6">
          <w:rPr>
            <w:rStyle w:val="a9"/>
            <w:rFonts w:eastAsia="MS Mincho"/>
            <w:lang w:eastAsia="ja-JP"/>
          </w:rPr>
          <w:t>.</w:t>
        </w:r>
        <w:r w:rsidR="00D20CD6" w:rsidRPr="00D20CD6">
          <w:rPr>
            <w:rStyle w:val="a9"/>
            <w:rFonts w:eastAsia="MS Mincho"/>
            <w:lang w:val="en-US" w:eastAsia="ja-JP"/>
          </w:rPr>
          <w:t>rosseti</w:t>
        </w:r>
        <w:r w:rsidR="00D20CD6" w:rsidRPr="00D20CD6">
          <w:rPr>
            <w:rStyle w:val="a9"/>
            <w:rFonts w:eastAsia="MS Mincho"/>
            <w:lang w:eastAsia="ja-JP"/>
          </w:rPr>
          <w:t>.</w:t>
        </w:r>
        <w:r w:rsidR="00D20CD6" w:rsidRPr="00D20CD6">
          <w:rPr>
            <w:rStyle w:val="a9"/>
            <w:rFonts w:eastAsia="MS Mincho"/>
            <w:lang w:val="en-US" w:eastAsia="ja-JP"/>
          </w:rPr>
          <w:t>roseltorg</w:t>
        </w:r>
        <w:r w:rsidR="00D20CD6" w:rsidRPr="00D20CD6">
          <w:rPr>
            <w:rStyle w:val="a9"/>
            <w:rFonts w:eastAsia="MS Mincho"/>
            <w:lang w:eastAsia="ja-JP"/>
          </w:rPr>
          <w:t>.</w:t>
        </w:r>
        <w:r w:rsidR="00D20CD6" w:rsidRPr="00D20CD6">
          <w:rPr>
            <w:rStyle w:val="a9"/>
            <w:rFonts w:eastAsia="MS Mincho"/>
            <w:lang w:val="en-US" w:eastAsia="ja-JP"/>
          </w:rPr>
          <w:t>ru</w:t>
        </w:r>
      </w:hyperlink>
      <w:r w:rsidRPr="00E539CC">
        <w:rPr>
          <w:rStyle w:val="a9"/>
          <w:rFonts w:eastAsia="MS Mincho"/>
          <w:color w:val="auto"/>
          <w:szCs w:val="24"/>
        </w:rPr>
        <w:t>,</w:t>
      </w:r>
      <w:r w:rsidRPr="00E539CC">
        <w:rPr>
          <w:szCs w:val="24"/>
        </w:rPr>
        <w:t xml:space="preserve">  на сайте </w:t>
      </w:r>
      <w:r w:rsidR="00ED5D25" w:rsidRPr="00E539CC">
        <w:rPr>
          <w:szCs w:val="24"/>
        </w:rPr>
        <w:t>П</w:t>
      </w:r>
      <w:r w:rsidRPr="00E539CC">
        <w:rPr>
          <w:szCs w:val="24"/>
        </w:rPr>
        <w:t xml:space="preserve">АО «МРСК </w:t>
      </w:r>
      <w:r w:rsidR="00725D97" w:rsidRPr="00E539CC">
        <w:rPr>
          <w:szCs w:val="24"/>
        </w:rPr>
        <w:t>Юг</w:t>
      </w:r>
      <w:r w:rsidRPr="00E539CC">
        <w:rPr>
          <w:szCs w:val="24"/>
        </w:rPr>
        <w:t xml:space="preserve">а» </w:t>
      </w:r>
      <w:r w:rsidR="00ED5D25" w:rsidRPr="00E539CC">
        <w:rPr>
          <w:szCs w:val="24"/>
          <w:u w:val="single"/>
        </w:rPr>
        <w:t>www.mrsk-yuga.ru</w:t>
      </w:r>
    </w:p>
    <w:p w14:paraId="08731EC0" w14:textId="4C420997"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E539CC">
        <w:rPr>
          <w:iCs/>
        </w:rPr>
        <w:t>приг</w:t>
      </w:r>
      <w:r w:rsidRPr="00E539CC">
        <w:t xml:space="preserve">ласил </w:t>
      </w:r>
      <w:bookmarkEnd w:id="13"/>
      <w:bookmarkEnd w:id="14"/>
      <w:bookmarkEnd w:id="15"/>
      <w:bookmarkEnd w:id="16"/>
      <w:bookmarkEnd w:id="17"/>
      <w:r w:rsidRPr="00E539CC">
        <w:rPr>
          <w:snapToGrid w:val="0"/>
        </w:rPr>
        <w:t xml:space="preserve">юридических лиц, физических лиц, в том числе </w:t>
      </w:r>
      <w:r w:rsidR="00277554">
        <w:rPr>
          <w:snapToGrid w:val="0"/>
        </w:rPr>
        <w:t xml:space="preserve">индивидуальных предпринимателей </w:t>
      </w:r>
      <w:r w:rsidRPr="00556B64">
        <w:rPr>
          <w:bCs/>
          <w:iCs/>
          <w:snapToGrid w:val="0"/>
        </w:rPr>
        <w:t>к участию в открытом запросе предложений без предварительного квалификационного отбора (далее – запрос предложений)</w:t>
      </w:r>
      <w:r w:rsidRPr="00556B64">
        <w:rPr>
          <w:bCs/>
          <w:iCs/>
          <w:snapToGrid w:val="0"/>
          <w:szCs w:val="24"/>
        </w:rPr>
        <w:t>.</w:t>
      </w:r>
      <w:bookmarkEnd w:id="18"/>
    </w:p>
    <w:p w14:paraId="436F4EE4" w14:textId="07D82FCC" w:rsidR="00E86E35" w:rsidRPr="00D97B21" w:rsidRDefault="00E86E35" w:rsidP="00EC58E1">
      <w:pPr>
        <w:pStyle w:val="3-"/>
        <w:numPr>
          <w:ilvl w:val="2"/>
          <w:numId w:val="44"/>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D20CD6" w:rsidRPr="00D97B21">
        <w:rPr>
          <w:szCs w:val="24"/>
        </w:rPr>
        <w:t>ЭТП «Рос</w:t>
      </w:r>
      <w:r w:rsidR="00D20CD6">
        <w:rPr>
          <w:szCs w:val="24"/>
        </w:rPr>
        <w:t>элторг</w:t>
      </w:r>
      <w:r w:rsidR="00D20CD6" w:rsidRPr="00D97B21">
        <w:rPr>
          <w:szCs w:val="24"/>
        </w:rPr>
        <w:t>»</w:t>
      </w:r>
      <w:r w:rsidR="00E539CC">
        <w:rPr>
          <w:szCs w:val="24"/>
        </w:rPr>
        <w:t>.</w:t>
      </w:r>
    </w:p>
    <w:p w14:paraId="203261F0" w14:textId="77777777" w:rsidR="00E86E35" w:rsidRPr="00D97B21" w:rsidRDefault="00E86E35" w:rsidP="00EC58E1">
      <w:pPr>
        <w:pStyle w:val="3-"/>
        <w:numPr>
          <w:ilvl w:val="2"/>
          <w:numId w:val="44"/>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711B0D70" w:rsidR="00935C24" w:rsidRPr="00E539CC" w:rsidRDefault="00E86E35" w:rsidP="00EC58E1">
      <w:pPr>
        <w:pStyle w:val="3-"/>
        <w:numPr>
          <w:ilvl w:val="2"/>
          <w:numId w:val="44"/>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277554" w:rsidRPr="00E539CC">
        <w:rPr>
          <w:b/>
          <w:szCs w:val="24"/>
        </w:rPr>
        <w:t>право заключения договора оказани</w:t>
      </w:r>
      <w:r w:rsidR="00277554">
        <w:rPr>
          <w:b/>
          <w:szCs w:val="24"/>
        </w:rPr>
        <w:t>я</w:t>
      </w:r>
      <w:r w:rsidR="00277554" w:rsidRPr="00E539CC">
        <w:rPr>
          <w:b/>
          <w:szCs w:val="24"/>
        </w:rPr>
        <w:t xml:space="preserve"> услуг по </w:t>
      </w:r>
      <w:r w:rsidR="00277554" w:rsidRPr="00277554">
        <w:rPr>
          <w:b/>
          <w:szCs w:val="24"/>
        </w:rPr>
        <w:t xml:space="preserve"> техобслуживанию автоматических установок пожарной сигнализации</w:t>
      </w:r>
      <w:r w:rsidR="00277554" w:rsidRPr="00E539CC">
        <w:rPr>
          <w:b/>
          <w:szCs w:val="24"/>
        </w:rPr>
        <w:t xml:space="preserve"> для нужд филиала ПАО «МРСК Юга» - «</w:t>
      </w:r>
      <w:r w:rsidR="00277554">
        <w:rPr>
          <w:b/>
          <w:szCs w:val="24"/>
        </w:rPr>
        <w:t>Астрахань</w:t>
      </w:r>
      <w:r w:rsidR="00277554" w:rsidRPr="00E539CC">
        <w:rPr>
          <w:b/>
          <w:szCs w:val="24"/>
        </w:rPr>
        <w:t>энерго»</w:t>
      </w:r>
      <w:r w:rsidR="00C53E73" w:rsidRPr="00E539CC">
        <w:rPr>
          <w:b/>
          <w:szCs w:val="24"/>
        </w:rPr>
        <w:t>.</w:t>
      </w:r>
    </w:p>
    <w:p w14:paraId="0F911B88" w14:textId="77777777" w:rsidR="00E86E35" w:rsidRPr="00D97B21" w:rsidRDefault="00E86E35" w:rsidP="00EC58E1">
      <w:pPr>
        <w:pStyle w:val="3-"/>
        <w:numPr>
          <w:ilvl w:val="2"/>
          <w:numId w:val="44"/>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427700">
      <w:pPr>
        <w:tabs>
          <w:tab w:val="left" w:pos="1418"/>
        </w:tabs>
        <w:autoSpaceDE w:val="0"/>
        <w:autoSpaceDN w:val="0"/>
        <w:spacing w:line="240" w:lineRule="auto"/>
        <w:ind w:firstLine="709"/>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0A70A1F0" w:rsidR="00C53E73" w:rsidRPr="00427700" w:rsidRDefault="00C53E73" w:rsidP="00EC58E1">
      <w:pPr>
        <w:pStyle w:val="3-"/>
        <w:numPr>
          <w:ilvl w:val="2"/>
          <w:numId w:val="44"/>
        </w:numPr>
        <w:autoSpaceDE w:val="0"/>
        <w:autoSpaceDN w:val="0"/>
        <w:ind w:left="0" w:firstLine="709"/>
        <w:rPr>
          <w:szCs w:val="24"/>
        </w:rPr>
      </w:pPr>
      <w:r w:rsidRPr="00427700">
        <w:rPr>
          <w:b/>
          <w:snapToGrid w:val="0"/>
          <w:szCs w:val="24"/>
        </w:rPr>
        <w:t xml:space="preserve">Срок </w:t>
      </w:r>
      <w:r w:rsidRPr="00427700">
        <w:rPr>
          <w:b/>
          <w:szCs w:val="24"/>
        </w:rPr>
        <w:t>оказания услуг</w:t>
      </w:r>
      <w:r w:rsidRPr="00427700">
        <w:rPr>
          <w:b/>
          <w:snapToGrid w:val="0"/>
          <w:szCs w:val="24"/>
        </w:rPr>
        <w:t xml:space="preserve">: </w:t>
      </w:r>
      <w:r w:rsidR="00920CEF" w:rsidRPr="00427700">
        <w:rPr>
          <w:szCs w:val="24"/>
        </w:rPr>
        <w:t>в соответствии с Техническим заданием (ТОМ 2).</w:t>
      </w:r>
    </w:p>
    <w:p w14:paraId="1AABFED8" w14:textId="5BDAF7C7" w:rsidR="00E86E35" w:rsidRPr="00D97B21" w:rsidRDefault="00E86E35" w:rsidP="00EC58E1">
      <w:pPr>
        <w:pStyle w:val="3-"/>
        <w:numPr>
          <w:ilvl w:val="2"/>
          <w:numId w:val="44"/>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EC58E1">
      <w:pPr>
        <w:pStyle w:val="3-"/>
        <w:numPr>
          <w:ilvl w:val="2"/>
          <w:numId w:val="44"/>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EC58E1">
      <w:pPr>
        <w:pStyle w:val="2-"/>
        <w:numPr>
          <w:ilvl w:val="1"/>
          <w:numId w:val="44"/>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3F4BC903" w:rsidR="007A1F3E" w:rsidRPr="00031F34" w:rsidRDefault="007A1F3E" w:rsidP="00EC58E1">
      <w:pPr>
        <w:pStyle w:val="3-"/>
        <w:numPr>
          <w:ilvl w:val="2"/>
          <w:numId w:val="44"/>
        </w:numPr>
        <w:spacing w:line="276" w:lineRule="auto"/>
        <w:ind w:left="0" w:firstLine="170"/>
      </w:pPr>
      <w:proofErr w:type="gramStart"/>
      <w:r w:rsidRPr="00D97B21">
        <w:rPr>
          <w:bCs/>
        </w:rPr>
        <w:t>Запрос предложений</w:t>
      </w:r>
      <w:r w:rsidRPr="00D97B21">
        <w:t xml:space="preserve"> </w:t>
      </w:r>
      <w:r w:rsidR="004D2A26" w:rsidRPr="004D2A26">
        <w:rPr>
          <w:bCs/>
        </w:rPr>
        <w:t>проводится в соответствии с Единым стандартом закупок ПАО «</w:t>
      </w:r>
      <w:proofErr w:type="spellStart"/>
      <w:r w:rsidR="004D2A26" w:rsidRPr="004D2A26">
        <w:rPr>
          <w:bCs/>
        </w:rPr>
        <w:t>Россети</w:t>
      </w:r>
      <w:proofErr w:type="spellEnd"/>
      <w:r w:rsidR="004D2A26" w:rsidRPr="004D2A26">
        <w:rPr>
          <w:bCs/>
        </w:rPr>
        <w:t>» (Положение о закупке) (приказ ПАО «МРСК Юга» от 14.01.2016 № 8), утвержденным решением Совета Директоров ПАО «</w:t>
      </w:r>
      <w:proofErr w:type="spellStart"/>
      <w:r w:rsidR="004D2A26" w:rsidRPr="004D2A26">
        <w:rPr>
          <w:bCs/>
        </w:rPr>
        <w:t>Россети</w:t>
      </w:r>
      <w:proofErr w:type="spellEnd"/>
      <w:r w:rsidR="004D2A26" w:rsidRPr="004D2A26">
        <w:rPr>
          <w:bCs/>
        </w:rPr>
        <w:t xml:space="preserve">» (протокол от 31.12.2015 г. № 175/2015), согласно </w:t>
      </w:r>
      <w:r w:rsidR="004D2A26" w:rsidRPr="004D2A26">
        <w:rPr>
          <w:bCs/>
        </w:rPr>
        <w:lastRenderedPageBreak/>
        <w:t>Приказа ПАО «МРСК Юга» от 28 декабря 2017 г. № 949 «Об организации проведения закупок в соответствии с проектом Плана закупок товаров, работ, услуг ПАО «МРСК Юга</w:t>
      </w:r>
      <w:proofErr w:type="gramEnd"/>
      <w:r w:rsidR="004D2A26" w:rsidRPr="004D2A26">
        <w:rPr>
          <w:bCs/>
        </w:rPr>
        <w:t>» на 2018 год».</w:t>
      </w:r>
    </w:p>
    <w:p w14:paraId="65C8B69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EC58E1">
      <w:pPr>
        <w:pStyle w:val="3-"/>
        <w:numPr>
          <w:ilvl w:val="2"/>
          <w:numId w:val="44"/>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EC58E1">
      <w:pPr>
        <w:pStyle w:val="2-"/>
        <w:numPr>
          <w:ilvl w:val="1"/>
          <w:numId w:val="44"/>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EC58E1">
      <w:pPr>
        <w:pStyle w:val="2-"/>
        <w:numPr>
          <w:ilvl w:val="1"/>
          <w:numId w:val="44"/>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EC58E1">
      <w:pPr>
        <w:pStyle w:val="3-"/>
        <w:numPr>
          <w:ilvl w:val="2"/>
          <w:numId w:val="44"/>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EC58E1">
      <w:pPr>
        <w:pStyle w:val="3-"/>
        <w:numPr>
          <w:ilvl w:val="2"/>
          <w:numId w:val="44"/>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5AC8B474" w:rsidR="007A1F3E" w:rsidRPr="00691E3A" w:rsidRDefault="007A1F3E" w:rsidP="00EC58E1">
      <w:pPr>
        <w:pStyle w:val="3-"/>
        <w:numPr>
          <w:ilvl w:val="2"/>
          <w:numId w:val="44"/>
        </w:numPr>
        <w:tabs>
          <w:tab w:val="left" w:pos="1418"/>
        </w:tabs>
        <w:spacing w:before="0" w:after="0" w:line="276" w:lineRule="auto"/>
        <w:ind w:left="0" w:firstLine="709"/>
        <w:rPr>
          <w:szCs w:val="24"/>
          <w:highlight w:val="yellow"/>
        </w:rPr>
      </w:pPr>
      <w:proofErr w:type="gramStart"/>
      <w:r w:rsidRPr="00691E3A">
        <w:rPr>
          <w:szCs w:val="24"/>
          <w:highlight w:val="yellow"/>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691E3A">
        <w:rPr>
          <w:szCs w:val="24"/>
          <w:highlight w:val="yellow"/>
        </w:rPr>
        <w:fldChar w:fldCharType="begin"/>
      </w:r>
      <w:r w:rsidRPr="00691E3A">
        <w:rPr>
          <w:szCs w:val="24"/>
          <w:highlight w:val="yellow"/>
        </w:rPr>
        <w:instrText xml:space="preserve"> REF _Ref306978606 \r \h  \* MERGEFORMAT </w:instrText>
      </w:r>
      <w:r w:rsidRPr="00691E3A">
        <w:rPr>
          <w:szCs w:val="24"/>
          <w:highlight w:val="yellow"/>
        </w:rPr>
      </w:r>
      <w:r w:rsidRPr="00691E3A">
        <w:rPr>
          <w:szCs w:val="24"/>
          <w:highlight w:val="yellow"/>
        </w:rPr>
        <w:fldChar w:fldCharType="separate"/>
      </w:r>
      <w:r w:rsidR="00497A55" w:rsidRPr="00691E3A">
        <w:rPr>
          <w:szCs w:val="24"/>
          <w:highlight w:val="yellow"/>
        </w:rPr>
        <w:t>1.4.2</w:t>
      </w:r>
      <w:r w:rsidRPr="00691E3A">
        <w:rPr>
          <w:szCs w:val="24"/>
          <w:highlight w:val="yellow"/>
        </w:rPr>
        <w:fldChar w:fldCharType="end"/>
      </w:r>
      <w:r w:rsidRPr="00691E3A">
        <w:rPr>
          <w:szCs w:val="24"/>
          <w:highlight w:val="yellow"/>
        </w:rPr>
        <w:t xml:space="preserve"> </w:t>
      </w:r>
      <w:r w:rsidR="000871CC" w:rsidRPr="000871CC">
        <w:rPr>
          <w:bCs/>
          <w:szCs w:val="24"/>
          <w:highlight w:val="yellow"/>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w:t>
      </w:r>
      <w:proofErr w:type="gramEnd"/>
      <w:r w:rsidR="000871CC" w:rsidRPr="000871CC">
        <w:rPr>
          <w:bCs/>
          <w:szCs w:val="24"/>
          <w:highlight w:val="yellow"/>
        </w:rPr>
        <w:t xml:space="preserve"> дату подачи искового заявления. Решение Арбитражного центра при РСПП является обязательным, окончательным и оспариванию не подлежит»</w:t>
      </w:r>
      <w:r w:rsidRPr="00691E3A">
        <w:rPr>
          <w:szCs w:val="24"/>
          <w:highlight w:val="yellow"/>
        </w:rPr>
        <w:t>.</w:t>
      </w:r>
    </w:p>
    <w:p w14:paraId="2755DDA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EC58E1">
      <w:pPr>
        <w:pStyle w:val="2-"/>
        <w:numPr>
          <w:ilvl w:val="1"/>
          <w:numId w:val="44"/>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EC58E1">
      <w:pPr>
        <w:pStyle w:val="4-"/>
        <w:numPr>
          <w:ilvl w:val="3"/>
          <w:numId w:val="44"/>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w:t>
      </w:r>
      <w:proofErr w:type="gramStart"/>
      <w:r w:rsidRPr="00D97B21">
        <w:rPr>
          <w:szCs w:val="24"/>
        </w:rPr>
        <w:t>случае</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D97B21">
        <w:rPr>
          <w:szCs w:val="24"/>
        </w:rPr>
        <w:lastRenderedPageBreak/>
        <w:t xml:space="preserve">В </w:t>
      </w:r>
      <w:proofErr w:type="gramStart"/>
      <w:r w:rsidRPr="00D97B21">
        <w:rPr>
          <w:szCs w:val="24"/>
        </w:rPr>
        <w:t>соответствии</w:t>
      </w:r>
      <w:proofErr w:type="gramEnd"/>
      <w:r w:rsidRPr="00D97B21">
        <w:rPr>
          <w:szCs w:val="24"/>
        </w:rPr>
        <w:t xml:space="preserve">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EC58E1">
      <w:pPr>
        <w:pStyle w:val="1-"/>
        <w:numPr>
          <w:ilvl w:val="0"/>
          <w:numId w:val="44"/>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В </w:t>
      </w:r>
      <w:proofErr w:type="gramStart"/>
      <w:r w:rsidRPr="009B4322">
        <w:rPr>
          <w:bCs/>
          <w:szCs w:val="24"/>
        </w:rPr>
        <w:t>процессе</w:t>
      </w:r>
      <w:proofErr w:type="gramEnd"/>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Протоколы, составляемые в процессе проведения Запроса предложений и подписанные ответственным секретарем </w:t>
      </w:r>
      <w:proofErr w:type="gramStart"/>
      <w:r w:rsidRPr="009B4322">
        <w:rPr>
          <w:szCs w:val="24"/>
        </w:rPr>
        <w:t>Закупочной</w:t>
      </w:r>
      <w:proofErr w:type="gramEnd"/>
      <w:r w:rsidRPr="009B4322">
        <w:rPr>
          <w:szCs w:val="24"/>
        </w:rPr>
        <w:t xml:space="preserve"> комиссии – не позднее 3 дней со дня подписания таких Протоколов.</w:t>
      </w:r>
    </w:p>
    <w:p w14:paraId="386E0176"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EC58E1">
      <w:pPr>
        <w:pStyle w:val="3-"/>
        <w:numPr>
          <w:ilvl w:val="2"/>
          <w:numId w:val="44"/>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EC58E1">
      <w:pPr>
        <w:pStyle w:val="4-"/>
        <w:numPr>
          <w:ilvl w:val="3"/>
          <w:numId w:val="44"/>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EC58E1">
      <w:pPr>
        <w:pStyle w:val="4-"/>
        <w:numPr>
          <w:ilvl w:val="3"/>
          <w:numId w:val="44"/>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EC58E1">
      <w:pPr>
        <w:pStyle w:val="6-"/>
        <w:numPr>
          <w:ilvl w:val="5"/>
          <w:numId w:val="44"/>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EC58E1">
      <w:pPr>
        <w:pStyle w:val="6-"/>
        <w:numPr>
          <w:ilvl w:val="5"/>
          <w:numId w:val="44"/>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Default="002B123C" w:rsidP="00EC58E1">
      <w:pPr>
        <w:pStyle w:val="6-"/>
        <w:numPr>
          <w:ilvl w:val="5"/>
          <w:numId w:val="44"/>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276BF26A" w14:textId="6FE9CDAB" w:rsidR="0083561F" w:rsidRPr="002436AB" w:rsidRDefault="0083561F" w:rsidP="00EC58E1">
      <w:pPr>
        <w:pStyle w:val="6-"/>
        <w:numPr>
          <w:ilvl w:val="5"/>
          <w:numId w:val="44"/>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EC58E1">
      <w:pPr>
        <w:pStyle w:val="6-"/>
        <w:numPr>
          <w:ilvl w:val="5"/>
          <w:numId w:val="44"/>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EC58E1">
      <w:pPr>
        <w:pStyle w:val="6-"/>
        <w:numPr>
          <w:ilvl w:val="5"/>
          <w:numId w:val="44"/>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602908EF" w:rsidR="007A1F3E" w:rsidRPr="005F0AAB" w:rsidRDefault="007A1F3E" w:rsidP="00EC58E1">
      <w:pPr>
        <w:pStyle w:val="6-"/>
        <w:numPr>
          <w:ilvl w:val="5"/>
          <w:numId w:val="44"/>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нтикоррупционн</w:t>
      </w:r>
      <w:r w:rsidR="00716898">
        <w:rPr>
          <w:szCs w:val="24"/>
        </w:rPr>
        <w:t>ые</w:t>
      </w:r>
      <w:r w:rsidR="005F0AAB" w:rsidRPr="005F0AAB">
        <w:rPr>
          <w:szCs w:val="24"/>
        </w:rPr>
        <w:t xml:space="preserve"> </w:t>
      </w:r>
      <w:r w:rsidR="005F0AAB">
        <w:rPr>
          <w:szCs w:val="24"/>
        </w:rPr>
        <w:t>о</w:t>
      </w:r>
      <w:r w:rsidR="00716898">
        <w:rPr>
          <w:szCs w:val="24"/>
        </w:rPr>
        <w:t>бязательств</w:t>
      </w:r>
      <w:r w:rsidR="005F0AAB">
        <w:rPr>
          <w:szCs w:val="24"/>
        </w:rPr>
        <w:t>а (Форма 7.2).</w:t>
      </w:r>
    </w:p>
    <w:p w14:paraId="38F11C07" w14:textId="22A0E1FF"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EC58E1">
      <w:pPr>
        <w:pStyle w:val="6-"/>
        <w:numPr>
          <w:ilvl w:val="5"/>
          <w:numId w:val="44"/>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EC58E1">
      <w:pPr>
        <w:pStyle w:val="6-"/>
        <w:numPr>
          <w:ilvl w:val="5"/>
          <w:numId w:val="44"/>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w:t>
      </w:r>
      <w:r w:rsidRPr="00536310">
        <w:rPr>
          <w:i/>
          <w:szCs w:val="24"/>
        </w:rPr>
        <w:lastRenderedPageBreak/>
        <w:t xml:space="preserve">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EC58E1">
      <w:pPr>
        <w:pStyle w:val="6-"/>
        <w:numPr>
          <w:ilvl w:val="5"/>
          <w:numId w:val="44"/>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493A82" w:rsidRDefault="007A1F3E" w:rsidP="00EC58E1">
      <w:pPr>
        <w:pStyle w:val="6-"/>
        <w:numPr>
          <w:ilvl w:val="5"/>
          <w:numId w:val="44"/>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w:t>
      </w:r>
      <w:r w:rsidRPr="00493A82">
        <w:rPr>
          <w:szCs w:val="24"/>
        </w:rPr>
        <w:t>соответствии с инструкциями, приведенными в настоящей Документации по запросу предложений (</w:t>
      </w:r>
      <w:r w:rsidR="00837624" w:rsidRPr="00493A82">
        <w:rPr>
          <w:szCs w:val="24"/>
        </w:rPr>
        <w:t>Форма 11</w:t>
      </w:r>
      <w:r w:rsidRPr="00493A82">
        <w:rPr>
          <w:szCs w:val="24"/>
        </w:rPr>
        <w:t>);</w:t>
      </w:r>
    </w:p>
    <w:p w14:paraId="2A4189DD" w14:textId="5A775257"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План распределения выполнения объемов поставок (работ, услуг) между членами коллективного участника</w:t>
      </w:r>
      <w:r w:rsidRPr="00493A82">
        <w:rPr>
          <w:szCs w:val="24"/>
        </w:rPr>
        <w:t xml:space="preserve"> по форме и в соответствии с инструкциями, приведенными в настоящей Документации (</w:t>
      </w:r>
      <w:r w:rsidR="00837624" w:rsidRPr="00493A82">
        <w:rPr>
          <w:szCs w:val="24"/>
        </w:rPr>
        <w:t>Форма 12</w:t>
      </w:r>
      <w:r w:rsidRPr="00493A82">
        <w:rPr>
          <w:szCs w:val="24"/>
        </w:rPr>
        <w:t>);</w:t>
      </w:r>
    </w:p>
    <w:p w14:paraId="7A24C020" w14:textId="7E92730F" w:rsidR="00493A82" w:rsidRPr="00493A82" w:rsidRDefault="00493A82" w:rsidP="00EC58E1">
      <w:pPr>
        <w:pStyle w:val="6-"/>
        <w:numPr>
          <w:ilvl w:val="5"/>
          <w:numId w:val="44"/>
        </w:numPr>
        <w:ind w:left="0" w:firstLine="709"/>
        <w:rPr>
          <w:b/>
          <w:szCs w:val="24"/>
        </w:rPr>
      </w:pPr>
      <w:r w:rsidRPr="00493A82">
        <w:rPr>
          <w:b/>
          <w:szCs w:val="24"/>
        </w:rPr>
        <w:t>Справка о привлечении в качестве субподрядчиков/ соисполнителей/субпоставщиков субъектов малого/ среднего предпринимательства (Форма 1</w:t>
      </w:r>
      <w:r w:rsidR="00812BC2">
        <w:rPr>
          <w:b/>
          <w:szCs w:val="24"/>
        </w:rPr>
        <w:t>4</w:t>
      </w:r>
      <w:r w:rsidRPr="00493A82">
        <w:rPr>
          <w:b/>
          <w:szCs w:val="24"/>
        </w:rPr>
        <w:t>);</w:t>
      </w:r>
    </w:p>
    <w:p w14:paraId="2F52A333" w14:textId="77777777" w:rsidR="007A1F3E" w:rsidRPr="00493A82" w:rsidRDefault="007A1F3E" w:rsidP="00EC58E1">
      <w:pPr>
        <w:pStyle w:val="6-"/>
        <w:numPr>
          <w:ilvl w:val="5"/>
          <w:numId w:val="44"/>
        </w:numPr>
        <w:tabs>
          <w:tab w:val="left" w:pos="1418"/>
        </w:tabs>
        <w:spacing w:line="276" w:lineRule="auto"/>
        <w:ind w:left="0" w:firstLine="709"/>
        <w:rPr>
          <w:b/>
          <w:szCs w:val="24"/>
        </w:rPr>
      </w:pPr>
      <w:r w:rsidRPr="00493A82">
        <w:rPr>
          <w:b/>
          <w:szCs w:val="24"/>
        </w:rPr>
        <w:t xml:space="preserve">Документы, подтверждающие соответствие Участника требованиям настоящей Документации (подраздел </w:t>
      </w:r>
      <w:r w:rsidRPr="00493A82">
        <w:rPr>
          <w:b/>
          <w:szCs w:val="24"/>
        </w:rPr>
        <w:fldChar w:fldCharType="begin"/>
      </w:r>
      <w:r w:rsidRPr="00493A82">
        <w:rPr>
          <w:b/>
          <w:szCs w:val="24"/>
        </w:rPr>
        <w:instrText xml:space="preserve"> REF _Ref191386407 \n \h  \* MERGEFORMAT </w:instrText>
      </w:r>
      <w:r w:rsidRPr="00493A82">
        <w:rPr>
          <w:b/>
          <w:szCs w:val="24"/>
        </w:rPr>
      </w:r>
      <w:r w:rsidRPr="00493A82">
        <w:rPr>
          <w:b/>
          <w:szCs w:val="24"/>
        </w:rPr>
        <w:fldChar w:fldCharType="separate"/>
      </w:r>
      <w:r w:rsidR="00497A55" w:rsidRPr="00493A82">
        <w:rPr>
          <w:b/>
          <w:szCs w:val="24"/>
        </w:rPr>
        <w:t>2.3.8</w:t>
      </w:r>
      <w:r w:rsidRPr="00493A82">
        <w:rPr>
          <w:b/>
          <w:szCs w:val="24"/>
        </w:rPr>
        <w:fldChar w:fldCharType="end"/>
      </w:r>
      <w:r w:rsidRPr="00493A82">
        <w:rPr>
          <w:b/>
          <w:szCs w:val="24"/>
        </w:rPr>
        <w:t>);</w:t>
      </w:r>
    </w:p>
    <w:p w14:paraId="104BB30C" w14:textId="55D73114"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Протокол разногласий к проекту Договора</w:t>
      </w:r>
      <w:r w:rsidRPr="00493A82">
        <w:rPr>
          <w:szCs w:val="24"/>
        </w:rPr>
        <w:t xml:space="preserve"> по форме и в соответствии с инструкциями, приведе</w:t>
      </w:r>
      <w:r w:rsidR="00384F9C" w:rsidRPr="00493A82">
        <w:rPr>
          <w:szCs w:val="24"/>
        </w:rPr>
        <w:t xml:space="preserve">нными в настоящей Документации </w:t>
      </w:r>
      <w:r w:rsidRPr="00493A82">
        <w:rPr>
          <w:szCs w:val="24"/>
        </w:rPr>
        <w:t>(</w:t>
      </w:r>
      <w:r w:rsidR="002436AB" w:rsidRPr="00493A82">
        <w:rPr>
          <w:szCs w:val="24"/>
        </w:rPr>
        <w:t>Форма 6</w:t>
      </w:r>
      <w:r w:rsidRPr="00493A82">
        <w:rPr>
          <w:szCs w:val="24"/>
        </w:rPr>
        <w:t>);</w:t>
      </w:r>
    </w:p>
    <w:p w14:paraId="4D2BCF54" w14:textId="5142E16E" w:rsidR="00220B31" w:rsidRPr="00220B31" w:rsidRDefault="00220B31" w:rsidP="00EC58E1">
      <w:pPr>
        <w:pStyle w:val="6-"/>
        <w:numPr>
          <w:ilvl w:val="5"/>
          <w:numId w:val="44"/>
        </w:numPr>
        <w:tabs>
          <w:tab w:val="left" w:pos="1418"/>
        </w:tabs>
        <w:spacing w:line="276" w:lineRule="auto"/>
        <w:ind w:left="0" w:firstLine="709"/>
        <w:rPr>
          <w:b/>
          <w:szCs w:val="24"/>
        </w:rPr>
      </w:pPr>
      <w:r w:rsidRPr="00493A82">
        <w:rPr>
          <w:b/>
          <w:szCs w:val="24"/>
        </w:rPr>
        <w:t>Справка</w:t>
      </w:r>
      <w:r w:rsidRPr="00220B31">
        <w:rPr>
          <w:b/>
          <w:szCs w:val="24"/>
        </w:rPr>
        <w:t xml:space="preserve"> о материально-технических ресурсах (Форма 15)</w:t>
      </w:r>
      <w:r>
        <w:rPr>
          <w:b/>
          <w:szCs w:val="24"/>
        </w:rPr>
        <w:t>;</w:t>
      </w:r>
    </w:p>
    <w:p w14:paraId="368CDAEB" w14:textId="0AC89C96" w:rsidR="00AD422D" w:rsidRPr="00536310" w:rsidRDefault="00AD422D" w:rsidP="00EC58E1">
      <w:pPr>
        <w:pStyle w:val="6-"/>
        <w:numPr>
          <w:ilvl w:val="5"/>
          <w:numId w:val="44"/>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EC58E1">
      <w:pPr>
        <w:pStyle w:val="6-"/>
        <w:numPr>
          <w:ilvl w:val="5"/>
          <w:numId w:val="44"/>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EC58E1">
      <w:pPr>
        <w:pStyle w:val="4-"/>
        <w:numPr>
          <w:ilvl w:val="3"/>
          <w:numId w:val="44"/>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EC58E1">
      <w:pPr>
        <w:pStyle w:val="6-"/>
        <w:numPr>
          <w:ilvl w:val="5"/>
          <w:numId w:val="44"/>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EC58E1">
      <w:pPr>
        <w:pStyle w:val="6-"/>
        <w:numPr>
          <w:ilvl w:val="5"/>
          <w:numId w:val="44"/>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EC58E1">
      <w:pPr>
        <w:pStyle w:val="6-"/>
        <w:numPr>
          <w:ilvl w:val="5"/>
          <w:numId w:val="44"/>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EC58E1">
      <w:pPr>
        <w:pStyle w:val="6-"/>
        <w:numPr>
          <w:ilvl w:val="5"/>
          <w:numId w:val="44"/>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EC58E1">
      <w:pPr>
        <w:pStyle w:val="6-"/>
        <w:numPr>
          <w:ilvl w:val="5"/>
          <w:numId w:val="44"/>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EC58E1">
      <w:pPr>
        <w:pStyle w:val="6-"/>
        <w:numPr>
          <w:ilvl w:val="5"/>
          <w:numId w:val="44"/>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 xml:space="preserve">Согласие </w:t>
      </w:r>
      <w:r w:rsidRPr="00CE72BD">
        <w:rPr>
          <w:szCs w:val="24"/>
          <w:lang w:eastAsia="ar-SA"/>
        </w:rPr>
        <w:lastRenderedPageBreak/>
        <w:t>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493A82" w:rsidRDefault="007A1F3E" w:rsidP="00EC58E1">
      <w:pPr>
        <w:pStyle w:val="6-"/>
        <w:numPr>
          <w:ilvl w:val="5"/>
          <w:numId w:val="44"/>
        </w:numPr>
        <w:tabs>
          <w:tab w:val="left" w:pos="1418"/>
        </w:tabs>
        <w:spacing w:line="276" w:lineRule="auto"/>
        <w:ind w:left="0" w:firstLine="709"/>
        <w:rPr>
          <w:szCs w:val="24"/>
        </w:rPr>
      </w:pPr>
      <w:r w:rsidRPr="00493A82">
        <w:rPr>
          <w:szCs w:val="24"/>
        </w:rPr>
        <w:t xml:space="preserve">Документы, подтверждающие правоспособность, квалификацию Участника запроса предложений; </w:t>
      </w:r>
    </w:p>
    <w:p w14:paraId="5DCE2EE6" w14:textId="77777777" w:rsidR="007A1F3E" w:rsidRPr="00493A82" w:rsidRDefault="007A1F3E" w:rsidP="00EC58E1">
      <w:pPr>
        <w:pStyle w:val="6-"/>
        <w:numPr>
          <w:ilvl w:val="5"/>
          <w:numId w:val="44"/>
        </w:numPr>
        <w:tabs>
          <w:tab w:val="left" w:pos="1418"/>
        </w:tabs>
        <w:spacing w:line="276" w:lineRule="auto"/>
        <w:ind w:left="0" w:firstLine="709"/>
        <w:rPr>
          <w:szCs w:val="24"/>
          <w:lang w:eastAsia="ar-SA"/>
        </w:rPr>
      </w:pPr>
      <w:r w:rsidRPr="00493A82">
        <w:rPr>
          <w:iCs/>
          <w:szCs w:val="24"/>
          <w:lang w:eastAsia="ar-SA"/>
        </w:rPr>
        <w:t>Формы, указанные  в Разделе 3  настоящей документации;</w:t>
      </w:r>
    </w:p>
    <w:p w14:paraId="09C9E678" w14:textId="77777777" w:rsidR="00493A82" w:rsidRPr="00493A82" w:rsidRDefault="00493A82" w:rsidP="00EC58E1">
      <w:pPr>
        <w:pStyle w:val="5-"/>
        <w:numPr>
          <w:ilvl w:val="4"/>
          <w:numId w:val="41"/>
        </w:numPr>
        <w:spacing w:line="276" w:lineRule="auto"/>
        <w:ind w:left="0" w:firstLine="709"/>
        <w:rPr>
          <w:szCs w:val="24"/>
        </w:rPr>
      </w:pPr>
      <w:bookmarkStart w:id="74" w:name="_Ref306004660"/>
      <w:proofErr w:type="gramStart"/>
      <w:r w:rsidRPr="00493A82">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493A82">
        <w:rPr>
          <w:b/>
          <w:i/>
          <w:szCs w:val="24"/>
          <w:shd w:val="clear" w:color="auto" w:fill="FFFF99"/>
        </w:rPr>
        <w:t>указать наименование субподрядчика/субпоставщика/соисполнителя</w:t>
      </w:r>
      <w:r w:rsidRPr="00493A82">
        <w:rPr>
          <w:szCs w:val="24"/>
        </w:rPr>
        <w:t>]):</w:t>
      </w:r>
      <w:proofErr w:type="gramEnd"/>
    </w:p>
    <w:p w14:paraId="219B3C66" w14:textId="77777777" w:rsidR="00493A82" w:rsidRPr="00493A82" w:rsidRDefault="00493A82" w:rsidP="00EC58E1">
      <w:pPr>
        <w:pStyle w:val="6-"/>
        <w:numPr>
          <w:ilvl w:val="5"/>
          <w:numId w:val="54"/>
        </w:numPr>
        <w:tabs>
          <w:tab w:val="left" w:pos="1418"/>
        </w:tabs>
        <w:spacing w:line="276" w:lineRule="auto"/>
        <w:ind w:left="709" w:firstLine="0"/>
        <w:rPr>
          <w:szCs w:val="24"/>
          <w:shd w:val="clear" w:color="auto" w:fill="00FFFF"/>
        </w:rPr>
      </w:pPr>
      <w:proofErr w:type="gramStart"/>
      <w:r w:rsidRPr="00493A82">
        <w:rPr>
          <w:szCs w:val="24"/>
        </w:rPr>
        <w:t xml:space="preserve">Формы подраздела 2.3.1.2., </w:t>
      </w:r>
      <w:r w:rsidRPr="00493A82">
        <w:rPr>
          <w:bCs/>
          <w:szCs w:val="24"/>
        </w:rPr>
        <w:t>за исключение подпунктов а), б), в), г), м), н).;</w:t>
      </w:r>
      <w:proofErr w:type="gramEnd"/>
    </w:p>
    <w:p w14:paraId="5B68CE60"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EC210F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5612AB20" w14:textId="77777777" w:rsidR="00493A82" w:rsidRPr="00493A82" w:rsidRDefault="00493A82" w:rsidP="00EC58E1">
      <w:pPr>
        <w:pStyle w:val="5-"/>
        <w:numPr>
          <w:ilvl w:val="4"/>
          <w:numId w:val="53"/>
        </w:numPr>
        <w:tabs>
          <w:tab w:val="left" w:pos="1418"/>
        </w:tabs>
        <w:spacing w:line="276" w:lineRule="auto"/>
        <w:ind w:left="0" w:firstLine="709"/>
        <w:rPr>
          <w:szCs w:val="24"/>
        </w:rPr>
      </w:pPr>
      <w:proofErr w:type="gramStart"/>
      <w:r w:rsidRPr="00493A82">
        <w:rPr>
          <w:szCs w:val="24"/>
        </w:rPr>
        <w:t>Для каждого члена коллективного Участника (с оформлением отдельной папки) «Документы члена коллективного Участника [</w:t>
      </w:r>
      <w:r w:rsidRPr="00493A82">
        <w:rPr>
          <w:b/>
          <w:i/>
          <w:szCs w:val="24"/>
          <w:shd w:val="clear" w:color="auto" w:fill="FFFF99"/>
        </w:rPr>
        <w:t>указать наименование коллективного Участника</w:t>
      </w:r>
      <w:r w:rsidRPr="00493A82">
        <w:rPr>
          <w:szCs w:val="24"/>
        </w:rPr>
        <w:t>]»):</w:t>
      </w:r>
      <w:proofErr w:type="gramEnd"/>
    </w:p>
    <w:p w14:paraId="253BD613" w14:textId="77777777" w:rsidR="00493A82" w:rsidRPr="00493A82" w:rsidRDefault="00493A82" w:rsidP="00EC58E1">
      <w:pPr>
        <w:pStyle w:val="6-"/>
        <w:numPr>
          <w:ilvl w:val="5"/>
          <w:numId w:val="55"/>
        </w:numPr>
        <w:spacing w:line="276" w:lineRule="auto"/>
        <w:ind w:hanging="765"/>
        <w:rPr>
          <w:szCs w:val="24"/>
        </w:rPr>
      </w:pPr>
      <w:proofErr w:type="gramStart"/>
      <w:r w:rsidRPr="00493A82">
        <w:rPr>
          <w:szCs w:val="24"/>
        </w:rPr>
        <w:t xml:space="preserve">Формы подраздела </w:t>
      </w:r>
      <w:r w:rsidRPr="00493A82">
        <w:rPr>
          <w:szCs w:val="24"/>
        </w:rPr>
        <w:fldChar w:fldCharType="begin"/>
      </w:r>
      <w:r w:rsidRPr="00493A82">
        <w:rPr>
          <w:szCs w:val="24"/>
        </w:rPr>
        <w:instrText xml:space="preserve"> REF _Ref429411575 \n \h  \* MERGEFORMAT </w:instrText>
      </w:r>
      <w:r w:rsidRPr="00493A82">
        <w:rPr>
          <w:szCs w:val="24"/>
        </w:rPr>
      </w:r>
      <w:r w:rsidRPr="00493A82">
        <w:rPr>
          <w:szCs w:val="24"/>
        </w:rPr>
        <w:fldChar w:fldCharType="separate"/>
      </w:r>
      <w:r w:rsidRPr="00493A82">
        <w:rPr>
          <w:szCs w:val="24"/>
        </w:rPr>
        <w:t>2.3.1.2</w:t>
      </w:r>
      <w:r w:rsidRPr="00493A82">
        <w:rPr>
          <w:szCs w:val="24"/>
        </w:rPr>
        <w:fldChar w:fldCharType="end"/>
      </w:r>
      <w:r w:rsidRPr="00493A82">
        <w:rPr>
          <w:szCs w:val="24"/>
        </w:rPr>
        <w:t>, за исключение подпунктов а), б), в), г), м), н)</w:t>
      </w:r>
      <w:r w:rsidRPr="00493A82">
        <w:rPr>
          <w:spacing w:val="-1"/>
          <w:szCs w:val="24"/>
        </w:rPr>
        <w:t>.</w:t>
      </w:r>
      <w:r w:rsidRPr="00493A82">
        <w:rPr>
          <w:szCs w:val="24"/>
        </w:rPr>
        <w:t>;</w:t>
      </w:r>
      <w:proofErr w:type="gramEnd"/>
    </w:p>
    <w:p w14:paraId="03905C84"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439DD9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AF7A993"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Справка о привлечении в качестве </w:t>
      </w:r>
      <w:r w:rsidRPr="00493A82">
        <w:rPr>
          <w:szCs w:val="24"/>
          <w:lang w:eastAsia="ar-SA"/>
        </w:rPr>
        <w:t>члена коллективного Участника</w:t>
      </w:r>
      <w:r w:rsidRPr="00493A82">
        <w:rPr>
          <w:szCs w:val="24"/>
        </w:rPr>
        <w:t>.</w:t>
      </w:r>
    </w:p>
    <w:p w14:paraId="636FC64B" w14:textId="77777777" w:rsidR="007A1F3E" w:rsidRPr="00493A82"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Участник имеет право подать только одну Заявку (Подача альтернативных Заявок не предусмотрена). В </w:t>
      </w:r>
      <w:proofErr w:type="gramStart"/>
      <w:r w:rsidRPr="00493A82">
        <w:rPr>
          <w:szCs w:val="24"/>
        </w:rPr>
        <w:t>случае</w:t>
      </w:r>
      <w:proofErr w:type="gramEnd"/>
      <w:r w:rsidRPr="00493A82">
        <w:rPr>
          <w:szCs w:val="24"/>
        </w:rPr>
        <w:t xml:space="preserve">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Заявка должна </w:t>
      </w:r>
      <w:r w:rsidRPr="00CE72BD">
        <w:rPr>
          <w:szCs w:val="24"/>
        </w:rPr>
        <w:t xml:space="preserve">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EC58E1">
      <w:pPr>
        <w:pStyle w:val="3-"/>
        <w:numPr>
          <w:ilvl w:val="2"/>
          <w:numId w:val="44"/>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EC58E1">
      <w:pPr>
        <w:pStyle w:val="4-"/>
        <w:numPr>
          <w:ilvl w:val="3"/>
          <w:numId w:val="44"/>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w:t>
      </w:r>
      <w:proofErr w:type="gramStart"/>
      <w:r w:rsidRPr="002E6FD7">
        <w:rPr>
          <w:bCs/>
          <w:szCs w:val="24"/>
        </w:rPr>
        <w:t>случае</w:t>
      </w:r>
      <w:proofErr w:type="gramEnd"/>
      <w:r w:rsidRPr="002E6FD7">
        <w:rPr>
          <w:bCs/>
          <w:szCs w:val="24"/>
        </w:rPr>
        <w:t xml:space="preserve">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EC58E1">
      <w:pPr>
        <w:pStyle w:val="4-"/>
        <w:numPr>
          <w:ilvl w:val="3"/>
          <w:numId w:val="44"/>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 xml:space="preserve">Правила </w:t>
      </w:r>
      <w:r w:rsidRPr="00A342B2">
        <w:rPr>
          <w:bCs w:val="0"/>
          <w:sz w:val="24"/>
          <w:szCs w:val="24"/>
        </w:rPr>
        <w:lastRenderedPageBreak/>
        <w:t>оформления Заявки через ЭТП определяются правилами данной ЭТП.</w:t>
      </w:r>
    </w:p>
    <w:p w14:paraId="2C2A01E0" w14:textId="77777777" w:rsidR="007A1F3E" w:rsidRPr="00A342B2" w:rsidRDefault="007A1F3E" w:rsidP="00EC58E1">
      <w:pPr>
        <w:pStyle w:val="3-"/>
        <w:numPr>
          <w:ilvl w:val="2"/>
          <w:numId w:val="44"/>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EC58E1">
      <w:pPr>
        <w:pStyle w:val="3-"/>
        <w:numPr>
          <w:ilvl w:val="2"/>
          <w:numId w:val="44"/>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EC58E1">
      <w:pPr>
        <w:pStyle w:val="4-"/>
        <w:numPr>
          <w:ilvl w:val="3"/>
          <w:numId w:val="44"/>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w:t>
      </w:r>
      <w:proofErr w:type="gramStart"/>
      <w:r w:rsidRPr="00A342B2">
        <w:rPr>
          <w:szCs w:val="24"/>
        </w:rPr>
        <w:t>любом</w:t>
      </w:r>
      <w:proofErr w:type="gramEnd"/>
      <w:r w:rsidRPr="00A342B2">
        <w:rPr>
          <w:szCs w:val="24"/>
        </w:rPr>
        <w:t xml:space="preserve">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EC58E1">
      <w:pPr>
        <w:pStyle w:val="3-"/>
        <w:numPr>
          <w:ilvl w:val="2"/>
          <w:numId w:val="44"/>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1B6C67FE" w:rsidR="007A1F3E" w:rsidRDefault="007A1F3E" w:rsidP="00EC58E1">
      <w:pPr>
        <w:pStyle w:val="4-"/>
        <w:numPr>
          <w:ilvl w:val="3"/>
          <w:numId w:val="44"/>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277554">
        <w:rPr>
          <w:b/>
          <w:szCs w:val="24"/>
        </w:rPr>
        <w:t>2 263 568,04</w:t>
      </w:r>
      <w:r w:rsidR="00CE72BD" w:rsidRPr="00E539CC">
        <w:rPr>
          <w:b/>
          <w:szCs w:val="24"/>
        </w:rPr>
        <w:t xml:space="preserve"> руб. с учётом  НДС; (</w:t>
      </w:r>
      <w:r w:rsidR="00277554">
        <w:rPr>
          <w:b/>
          <w:szCs w:val="24"/>
        </w:rPr>
        <w:t>1 918 278,00</w:t>
      </w:r>
      <w:bookmarkStart w:id="104" w:name="_GoBack"/>
      <w:bookmarkEnd w:id="104"/>
      <w:r w:rsidR="00CE72BD" w:rsidRPr="00E539CC">
        <w:rPr>
          <w:b/>
          <w:szCs w:val="24"/>
        </w:rPr>
        <w:t xml:space="preserve"> руб. без НДС)</w:t>
      </w:r>
      <w:r w:rsidRPr="005B7B15">
        <w:rPr>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D0E50A0" w14:textId="7A9A928B" w:rsidR="00E539CC" w:rsidRDefault="00E539CC" w:rsidP="00EC58E1">
      <w:pPr>
        <w:pStyle w:val="4-"/>
        <w:numPr>
          <w:ilvl w:val="3"/>
          <w:numId w:val="44"/>
        </w:numPr>
        <w:tabs>
          <w:tab w:val="left" w:pos="1418"/>
        </w:tabs>
        <w:spacing w:line="276" w:lineRule="auto"/>
        <w:ind w:left="0" w:firstLine="709"/>
        <w:rPr>
          <w:bCs/>
          <w:szCs w:val="24"/>
        </w:rPr>
      </w:pPr>
      <w:r>
        <w:rPr>
          <w:bCs/>
          <w:szCs w:val="24"/>
        </w:rPr>
        <w:t xml:space="preserve"> </w:t>
      </w:r>
      <w:r w:rsidRPr="005B7B15">
        <w:rPr>
          <w:bCs/>
          <w:szCs w:val="24"/>
        </w:rPr>
        <w:t>Указание большей цены может служить основанием для отклонения Заявки</w:t>
      </w:r>
      <w:r>
        <w:rPr>
          <w:bCs/>
          <w:szCs w:val="24"/>
        </w:rPr>
        <w:t>.</w:t>
      </w:r>
    </w:p>
    <w:p w14:paraId="0C497F05" w14:textId="72D91B1D" w:rsidR="00E539CC" w:rsidRDefault="00E539CC" w:rsidP="00EC58E1">
      <w:pPr>
        <w:pStyle w:val="4-"/>
        <w:numPr>
          <w:ilvl w:val="3"/>
          <w:numId w:val="44"/>
        </w:numPr>
        <w:tabs>
          <w:tab w:val="left" w:pos="1418"/>
        </w:tabs>
        <w:spacing w:line="276" w:lineRule="auto"/>
        <w:ind w:left="0" w:firstLine="709"/>
        <w:rPr>
          <w:bCs/>
          <w:szCs w:val="24"/>
        </w:rPr>
      </w:pPr>
      <w:r>
        <w:rPr>
          <w:bCs/>
          <w:szCs w:val="24"/>
        </w:rPr>
        <w:t xml:space="preserve"> </w:t>
      </w:r>
      <w:r w:rsidRPr="007238A3">
        <w:rPr>
          <w:bCs/>
          <w:szCs w:val="24"/>
        </w:rPr>
        <w:t>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r>
        <w:rPr>
          <w:bCs/>
          <w:szCs w:val="24"/>
        </w:rPr>
        <w:t>.</w:t>
      </w:r>
    </w:p>
    <w:p w14:paraId="5B477CC5" w14:textId="77777777" w:rsidR="007A1F3E" w:rsidRPr="006245F6" w:rsidRDefault="007A1F3E" w:rsidP="00EC58E1">
      <w:pPr>
        <w:pStyle w:val="3-"/>
        <w:numPr>
          <w:ilvl w:val="2"/>
          <w:numId w:val="44"/>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EC58E1">
      <w:pPr>
        <w:pStyle w:val="4-"/>
        <w:numPr>
          <w:ilvl w:val="3"/>
          <w:numId w:val="44"/>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t xml:space="preserve"> Требования к Участникам</w:t>
      </w:r>
      <w:bookmarkEnd w:id="111"/>
      <w:r w:rsidRPr="006245F6">
        <w:rPr>
          <w:b/>
          <w:szCs w:val="24"/>
        </w:rPr>
        <w:t>:</w:t>
      </w:r>
      <w:bookmarkEnd w:id="112"/>
    </w:p>
    <w:p w14:paraId="3CAE3F45" w14:textId="77777777" w:rsidR="007A1F3E" w:rsidRPr="006245F6" w:rsidRDefault="007A1F3E" w:rsidP="00EC58E1">
      <w:pPr>
        <w:pStyle w:val="5-"/>
        <w:numPr>
          <w:ilvl w:val="4"/>
          <w:numId w:val="44"/>
        </w:numPr>
        <w:tabs>
          <w:tab w:val="left" w:pos="1418"/>
          <w:tab w:val="left" w:pos="1701"/>
        </w:tabs>
        <w:ind w:left="0" w:firstLine="709"/>
      </w:pPr>
      <w:bookmarkStart w:id="113" w:name="_Ref306004833"/>
      <w:r w:rsidRPr="006245F6">
        <w:lastRenderedPageBreak/>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roofErr w:type="gramEnd"/>
    </w:p>
    <w:p w14:paraId="5BEBBF69" w14:textId="77777777" w:rsidR="007A1F3E" w:rsidRPr="006245F6" w:rsidRDefault="007A1F3E" w:rsidP="00EC58E1">
      <w:pPr>
        <w:pStyle w:val="5-"/>
        <w:numPr>
          <w:ilvl w:val="4"/>
          <w:numId w:val="44"/>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EC58E1">
      <w:pPr>
        <w:pStyle w:val="6-"/>
        <w:numPr>
          <w:ilvl w:val="5"/>
          <w:numId w:val="44"/>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EC58E1">
      <w:pPr>
        <w:pStyle w:val="6-"/>
        <w:numPr>
          <w:ilvl w:val="5"/>
          <w:numId w:val="44"/>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EC58E1">
      <w:pPr>
        <w:pStyle w:val="6-"/>
        <w:numPr>
          <w:ilvl w:val="5"/>
          <w:numId w:val="44"/>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EC58E1">
      <w:pPr>
        <w:pStyle w:val="6-"/>
        <w:numPr>
          <w:ilvl w:val="5"/>
          <w:numId w:val="44"/>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EC58E1">
      <w:pPr>
        <w:pStyle w:val="6-"/>
        <w:numPr>
          <w:ilvl w:val="5"/>
          <w:numId w:val="44"/>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w:t>
      </w:r>
      <w:r w:rsidRPr="006245F6">
        <w:rPr>
          <w:bCs/>
          <w:szCs w:val="24"/>
        </w:rPr>
        <w:lastRenderedPageBreak/>
        <w:t xml:space="preserve">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BAB2635" w14:textId="1C6FE07B" w:rsidR="007A1F3E" w:rsidRPr="00CE72BD" w:rsidRDefault="007A1F3E" w:rsidP="00EC58E1">
      <w:pPr>
        <w:pStyle w:val="4-"/>
        <w:numPr>
          <w:ilvl w:val="3"/>
          <w:numId w:val="44"/>
        </w:numPr>
        <w:tabs>
          <w:tab w:val="left" w:pos="1418"/>
        </w:tabs>
        <w:spacing w:line="276" w:lineRule="auto"/>
        <w:ind w:left="0" w:firstLine="709"/>
        <w:rPr>
          <w:b/>
          <w:szCs w:val="24"/>
        </w:rPr>
      </w:pPr>
      <w:bookmarkStart w:id="118" w:name="_Ref306005578"/>
      <w:bookmarkStart w:id="119" w:name="_Ref429411516"/>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EC58E1">
      <w:pPr>
        <w:pStyle w:val="6-"/>
        <w:numPr>
          <w:ilvl w:val="5"/>
          <w:numId w:val="44"/>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lastRenderedPageBreak/>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65236377" w:rsidR="007A1F3E" w:rsidRPr="006245F6" w:rsidRDefault="007A1F3E" w:rsidP="00EC58E1">
      <w:pPr>
        <w:pStyle w:val="6-"/>
        <w:numPr>
          <w:ilvl w:val="5"/>
          <w:numId w:val="44"/>
        </w:numPr>
        <w:tabs>
          <w:tab w:val="left" w:pos="1418"/>
        </w:tabs>
        <w:spacing w:line="276" w:lineRule="auto"/>
        <w:ind w:left="0" w:firstLine="709"/>
        <w:rPr>
          <w:szCs w:val="24"/>
        </w:rPr>
      </w:pPr>
      <w:proofErr w:type="gramStart"/>
      <w:r w:rsidRPr="006245F6">
        <w:rPr>
          <w:b/>
          <w:szCs w:val="24"/>
        </w:rPr>
        <w:t>Оригинал или нота</w:t>
      </w:r>
      <w:r w:rsidR="00C20429">
        <w:rPr>
          <w:b/>
          <w:szCs w:val="24"/>
        </w:rPr>
        <w:t xml:space="preserve">риально заверенную </w:t>
      </w:r>
      <w:r w:rsidR="002C2CA5" w:rsidRPr="002C2CA5">
        <w:rPr>
          <w:b/>
          <w:bCs/>
          <w:szCs w:val="24"/>
        </w:rPr>
        <w:t xml:space="preserve">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 </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EC58E1">
      <w:pPr>
        <w:pStyle w:val="6-"/>
        <w:numPr>
          <w:ilvl w:val="5"/>
          <w:numId w:val="44"/>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w:t>
      </w:r>
      <w:proofErr w:type="gramStart"/>
      <w:r w:rsidRPr="006245F6">
        <w:rPr>
          <w:bCs/>
          <w:szCs w:val="24"/>
        </w:rPr>
        <w:t>любом</w:t>
      </w:r>
      <w:proofErr w:type="gramEnd"/>
      <w:r w:rsidRPr="006245F6">
        <w:rPr>
          <w:bCs/>
          <w:szCs w:val="24"/>
        </w:rPr>
        <w:t xml:space="preserve">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EC58E1">
      <w:pPr>
        <w:pStyle w:val="6-"/>
        <w:numPr>
          <w:ilvl w:val="5"/>
          <w:numId w:val="44"/>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xml:space="preserve">, в соответствии с применяемой системой </w:t>
      </w:r>
      <w:r w:rsidRPr="006245F6">
        <w:rPr>
          <w:bCs/>
          <w:szCs w:val="24"/>
        </w:rPr>
        <w:lastRenderedPageBreak/>
        <w:t>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EC58E1">
      <w:pPr>
        <w:pStyle w:val="6-"/>
        <w:numPr>
          <w:ilvl w:val="5"/>
          <w:numId w:val="44"/>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xml:space="preserve">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lastRenderedPageBreak/>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EC58E1">
      <w:pPr>
        <w:pStyle w:val="4-"/>
        <w:numPr>
          <w:ilvl w:val="3"/>
          <w:numId w:val="44"/>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EC58E1">
      <w:pPr>
        <w:pStyle w:val="4-"/>
        <w:numPr>
          <w:ilvl w:val="3"/>
          <w:numId w:val="44"/>
        </w:numPr>
        <w:tabs>
          <w:tab w:val="left" w:pos="1418"/>
        </w:tabs>
        <w:spacing w:line="276" w:lineRule="auto"/>
        <w:ind w:left="0" w:firstLine="709"/>
        <w:rPr>
          <w:szCs w:val="24"/>
        </w:rPr>
      </w:pPr>
      <w:bookmarkStart w:id="127"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7"/>
      <w:proofErr w:type="gramEnd"/>
    </w:p>
    <w:p w14:paraId="0C0578FF"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EC58E1">
      <w:pPr>
        <w:pStyle w:val="4-"/>
        <w:numPr>
          <w:ilvl w:val="3"/>
          <w:numId w:val="45"/>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lastRenderedPageBreak/>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0A4C64C7" w14:textId="77777777" w:rsidR="00BB4446" w:rsidRPr="00BB4446" w:rsidRDefault="00BB4446" w:rsidP="00EC58E1">
      <w:pPr>
        <w:pStyle w:val="4-"/>
        <w:numPr>
          <w:ilvl w:val="3"/>
          <w:numId w:val="44"/>
        </w:numPr>
        <w:tabs>
          <w:tab w:val="left" w:pos="1418"/>
        </w:tabs>
        <w:spacing w:line="276" w:lineRule="auto"/>
        <w:ind w:left="0" w:firstLine="709"/>
        <w:rPr>
          <w:bCs/>
          <w:szCs w:val="24"/>
        </w:rPr>
      </w:pPr>
      <w:bookmarkStart w:id="133" w:name="_Toc399504230"/>
      <w:bookmarkStart w:id="134" w:name="_Ref423683382"/>
      <w:bookmarkStart w:id="135" w:name="_Toc429126659"/>
      <w:bookmarkStart w:id="136" w:name="_Ref306114966"/>
      <w:bookmarkStart w:id="137" w:name="_Toc386551225"/>
      <w:bookmarkStart w:id="138" w:name="_Toc343613541"/>
      <w:bookmarkStart w:id="139" w:name="_Toc395190420"/>
      <w:proofErr w:type="gramStart"/>
      <w:r w:rsidRPr="00BB4446">
        <w:rPr>
          <w:szCs w:val="24"/>
        </w:rPr>
        <w:t>В запросе предложений могут участвовать не только юридические лица или индивидуальные предприниматели самостоятельно (п.</w:t>
      </w:r>
      <w:r w:rsidRPr="00BB4446" w:rsidDel="009C744E">
        <w:rPr>
          <w:szCs w:val="24"/>
        </w:rPr>
        <w:t xml:space="preserve"> </w:t>
      </w:r>
      <w:r w:rsidRPr="00BB4446">
        <w:rPr>
          <w:szCs w:val="24"/>
        </w:rPr>
        <w:fldChar w:fldCharType="begin"/>
      </w:r>
      <w:r w:rsidRPr="00BB4446">
        <w:rPr>
          <w:szCs w:val="24"/>
        </w:rPr>
        <w:instrText xml:space="preserve"> REF _Ref191386482 \r \h  \* MERGEFORMAT </w:instrText>
      </w:r>
      <w:r w:rsidRPr="00BB4446">
        <w:rPr>
          <w:szCs w:val="24"/>
        </w:rPr>
      </w:r>
      <w:r w:rsidRPr="00BB4446">
        <w:rPr>
          <w:szCs w:val="24"/>
        </w:rPr>
        <w:fldChar w:fldCharType="separate"/>
      </w:r>
      <w:r w:rsidRPr="00BB4446">
        <w:rPr>
          <w:szCs w:val="24"/>
        </w:rPr>
        <w:t>2.3.8.1</w:t>
      </w:r>
      <w:r w:rsidRPr="00BB4446">
        <w:rPr>
          <w:szCs w:val="24"/>
        </w:rPr>
        <w:fldChar w:fldCharType="end"/>
      </w:r>
      <w:r w:rsidRPr="00BB4446">
        <w:rPr>
          <w:szCs w:val="24"/>
        </w:rPr>
        <w:t xml:space="preserve">), но и их объединения (группы лиц), способные на законных основаниях выполнить требуемые поставки, работы, услуги. </w:t>
      </w:r>
      <w:proofErr w:type="gramEnd"/>
    </w:p>
    <w:p w14:paraId="2FC2E8C1"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 xml:space="preserve">В </w:t>
      </w:r>
      <w:proofErr w:type="gramStart"/>
      <w:r w:rsidRPr="00BB4446">
        <w:rPr>
          <w:szCs w:val="24"/>
        </w:rPr>
        <w:t>случае</w:t>
      </w:r>
      <w:proofErr w:type="gramEnd"/>
      <w:r w:rsidRPr="00BB4446">
        <w:rPr>
          <w:szCs w:val="24"/>
        </w:rPr>
        <w:t xml:space="preserve"> проведения закупки только среди субъектов малого и среднего предпринимательства (п. </w:t>
      </w:r>
      <w:r w:rsidRPr="00BB4446">
        <w:rPr>
          <w:szCs w:val="24"/>
        </w:rPr>
        <w:fldChar w:fldCharType="begin"/>
      </w:r>
      <w:r w:rsidRPr="00BB4446">
        <w:rPr>
          <w:szCs w:val="24"/>
        </w:rPr>
        <w:instrText xml:space="preserve"> REF _Ref428991770 \n \h  \* MERGEFORMAT </w:instrText>
      </w:r>
      <w:r w:rsidRPr="00BB4446">
        <w:rPr>
          <w:szCs w:val="24"/>
        </w:rPr>
      </w:r>
      <w:r w:rsidRPr="00BB4446">
        <w:rPr>
          <w:szCs w:val="24"/>
        </w:rPr>
        <w:fldChar w:fldCharType="separate"/>
      </w:r>
      <w:r w:rsidRPr="00BB4446">
        <w:rPr>
          <w:szCs w:val="24"/>
        </w:rPr>
        <w:t>1.1.1</w:t>
      </w:r>
      <w:r w:rsidRPr="00BB4446">
        <w:rPr>
          <w:szCs w:val="24"/>
        </w:rPr>
        <w:fldChar w:fldCharType="end"/>
      </w:r>
      <w:r w:rsidRPr="00BB4446">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BB4446">
        <w:rPr>
          <w:szCs w:val="24"/>
        </w:rPr>
        <w:t>числе</w:t>
      </w:r>
      <w:proofErr w:type="gramEnd"/>
      <w:r w:rsidRPr="00BB4446">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несоответствия требованиям закупочной документации;</w:t>
      </w:r>
    </w:p>
    <w:p w14:paraId="6368125F" w14:textId="77777777" w:rsidR="00BB4446" w:rsidRPr="00BB4446" w:rsidRDefault="00BB4446" w:rsidP="00EC58E1">
      <w:pPr>
        <w:pStyle w:val="4-"/>
        <w:numPr>
          <w:ilvl w:val="3"/>
          <w:numId w:val="44"/>
        </w:numPr>
        <w:tabs>
          <w:tab w:val="left" w:pos="1418"/>
        </w:tabs>
        <w:spacing w:line="276" w:lineRule="auto"/>
        <w:ind w:left="0" w:firstLine="709"/>
        <w:rPr>
          <w:bCs/>
          <w:szCs w:val="24"/>
        </w:rPr>
      </w:pPr>
      <w:r w:rsidRPr="00BB4446">
        <w:rPr>
          <w:bCs/>
          <w:szCs w:val="24"/>
        </w:rPr>
        <w:t>Если Заявка подается коллективным Участником (группой лиц), то должны быть выполнены нижеприведенные требования:</w:t>
      </w:r>
    </w:p>
    <w:p w14:paraId="2A95B3AF" w14:textId="77777777" w:rsidR="00BB4446" w:rsidRPr="00BB4446" w:rsidRDefault="00BB4446" w:rsidP="00EC58E1">
      <w:pPr>
        <w:pStyle w:val="5-"/>
        <w:numPr>
          <w:ilvl w:val="4"/>
          <w:numId w:val="44"/>
        </w:numPr>
        <w:tabs>
          <w:tab w:val="left" w:pos="1418"/>
        </w:tabs>
        <w:spacing w:line="276" w:lineRule="auto"/>
        <w:ind w:left="0" w:firstLine="709"/>
        <w:rPr>
          <w:bCs/>
          <w:szCs w:val="24"/>
        </w:rPr>
      </w:pPr>
      <w:r w:rsidRPr="00BB4446">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2.3.8.1.2</w:t>
      </w:r>
      <w:r w:rsidRPr="00BB4446">
        <w:rPr>
          <w:bCs/>
          <w:szCs w:val="24"/>
        </w:rPr>
        <w:fldChar w:fldCharType="end"/>
      </w:r>
      <w:r w:rsidRPr="00BB4446">
        <w:rPr>
          <w:bCs/>
          <w:szCs w:val="24"/>
        </w:rPr>
        <w:t xml:space="preserve">. </w:t>
      </w:r>
    </w:p>
    <w:p w14:paraId="4C1B0D00" w14:textId="77777777" w:rsidR="00BB4446" w:rsidRPr="00BB4446" w:rsidRDefault="00BB4446" w:rsidP="00EC58E1">
      <w:pPr>
        <w:pStyle w:val="5-"/>
        <w:numPr>
          <w:ilvl w:val="4"/>
          <w:numId w:val="44"/>
        </w:numPr>
        <w:tabs>
          <w:tab w:val="left" w:pos="1418"/>
        </w:tabs>
        <w:spacing w:line="276" w:lineRule="auto"/>
        <w:ind w:left="0" w:firstLine="709"/>
        <w:rPr>
          <w:szCs w:val="24"/>
        </w:rPr>
      </w:pPr>
      <w:bookmarkStart w:id="140" w:name="_Ref306032591"/>
      <w:r w:rsidRPr="00BB4446">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40"/>
    </w:p>
    <w:p w14:paraId="44CE9D54"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1" w:name="_Ref307563248"/>
      <w:r w:rsidRPr="00BB4446">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41"/>
    </w:p>
    <w:p w14:paraId="457681AC"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E597B5F"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79DEEE2F"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2" w:name="_Ref429414110"/>
      <w:r w:rsidRPr="00BB4446">
        <w:rPr>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w:t>
      </w:r>
      <w:r w:rsidRPr="00BB4446">
        <w:rPr>
          <w:szCs w:val="24"/>
        </w:rPr>
        <w:lastRenderedPageBreak/>
        <w:t>предложений, и солидарная ответственность за своевременное и полное исполнение Договора;</w:t>
      </w:r>
      <w:bookmarkEnd w:id="142"/>
    </w:p>
    <w:p w14:paraId="786478E2"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17E6106"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срок действия соглашения должен быть не менее</w:t>
      </w:r>
      <w:proofErr w:type="gramStart"/>
      <w:r w:rsidRPr="00BB4446">
        <w:rPr>
          <w:szCs w:val="24"/>
        </w:rPr>
        <w:t>,</w:t>
      </w:r>
      <w:proofErr w:type="gramEnd"/>
      <w:r w:rsidRPr="00BB4446">
        <w:rPr>
          <w:szCs w:val="24"/>
        </w:rPr>
        <w:t xml:space="preserve"> чем срок действия Договора;</w:t>
      </w:r>
    </w:p>
    <w:p w14:paraId="285D04D0"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3" w:name="_Ref307563262"/>
      <w:r w:rsidRPr="00BB4446">
        <w:rPr>
          <w:szCs w:val="24"/>
        </w:rPr>
        <w:t>соглашение не должно изменяться без одобрения Организатора запроса предложений и Заказчика.</w:t>
      </w:r>
      <w:bookmarkEnd w:id="143"/>
    </w:p>
    <w:p w14:paraId="138E6D0B"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BB4446">
        <w:rPr>
          <w:szCs w:val="24"/>
        </w:rPr>
        <w:t xml:space="preserve">Такое соглашение должно содержать сведения, указанные в подп. </w:t>
      </w:r>
      <w:r w:rsidRPr="00BB4446">
        <w:rPr>
          <w:szCs w:val="24"/>
        </w:rPr>
        <w:fldChar w:fldCharType="begin"/>
      </w:r>
      <w:r w:rsidRPr="00BB4446">
        <w:rPr>
          <w:szCs w:val="24"/>
        </w:rPr>
        <w:instrText xml:space="preserve"> REF _Ref307563248 \n \h  \* MERGEFORMAT </w:instrText>
      </w:r>
      <w:r w:rsidRPr="00BB4446">
        <w:rPr>
          <w:szCs w:val="24"/>
        </w:rPr>
      </w:r>
      <w:r w:rsidRPr="00BB4446">
        <w:rPr>
          <w:szCs w:val="24"/>
        </w:rPr>
        <w:fldChar w:fldCharType="separate"/>
      </w:r>
      <w:r w:rsidRPr="00BB4446">
        <w:rPr>
          <w:szCs w:val="24"/>
        </w:rPr>
        <w:t>а)</w:t>
      </w:r>
      <w:r w:rsidRPr="00BB4446">
        <w:rPr>
          <w:szCs w:val="24"/>
        </w:rPr>
        <w:fldChar w:fldCharType="end"/>
      </w:r>
      <w:r w:rsidRPr="00BB4446">
        <w:rPr>
          <w:szCs w:val="24"/>
        </w:rPr>
        <w:t xml:space="preserve">- </w:t>
      </w:r>
      <w:r w:rsidRPr="00BB4446">
        <w:rPr>
          <w:szCs w:val="24"/>
        </w:rPr>
        <w:fldChar w:fldCharType="begin"/>
      </w:r>
      <w:r w:rsidRPr="00BB4446">
        <w:rPr>
          <w:szCs w:val="24"/>
        </w:rPr>
        <w:instrText xml:space="preserve"> REF _Ref429414110 \n \h  \* MERGEFORMAT </w:instrText>
      </w:r>
      <w:r w:rsidRPr="00BB4446">
        <w:rPr>
          <w:szCs w:val="24"/>
        </w:rPr>
      </w:r>
      <w:r w:rsidRPr="00BB4446">
        <w:rPr>
          <w:szCs w:val="24"/>
        </w:rPr>
        <w:fldChar w:fldCharType="separate"/>
      </w:r>
      <w:r w:rsidRPr="00BB4446">
        <w:rPr>
          <w:szCs w:val="24"/>
        </w:rPr>
        <w:t>г)</w:t>
      </w:r>
      <w:r w:rsidRPr="00BB4446">
        <w:rPr>
          <w:szCs w:val="24"/>
        </w:rPr>
        <w:fldChar w:fldCharType="end"/>
      </w:r>
      <w:r w:rsidRPr="00BB4446">
        <w:rPr>
          <w:szCs w:val="24"/>
        </w:rPr>
        <w:t xml:space="preserve"> п. </w:t>
      </w:r>
      <w:r w:rsidRPr="00BB4446">
        <w:rPr>
          <w:szCs w:val="24"/>
        </w:rPr>
        <w:fldChar w:fldCharType="begin"/>
      </w:r>
      <w:r w:rsidRPr="00BB4446">
        <w:rPr>
          <w:szCs w:val="24"/>
        </w:rPr>
        <w:instrText xml:space="preserve"> REF _Ref306032591 \n \h  \* MERGEFORMAT </w:instrText>
      </w:r>
      <w:r w:rsidRPr="00BB4446">
        <w:rPr>
          <w:szCs w:val="24"/>
        </w:rPr>
      </w:r>
      <w:r w:rsidRPr="00BB4446">
        <w:rPr>
          <w:szCs w:val="24"/>
        </w:rPr>
        <w:fldChar w:fldCharType="separate"/>
      </w:r>
      <w:r w:rsidRPr="00BB4446">
        <w:rPr>
          <w:szCs w:val="24"/>
        </w:rPr>
        <w:t>2.3.10.3.2</w:t>
      </w:r>
      <w:r w:rsidRPr="00BB4446">
        <w:rPr>
          <w:szCs w:val="24"/>
        </w:rPr>
        <w:fldChar w:fldCharType="end"/>
      </w:r>
      <w:r w:rsidRPr="00BB444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59F9EB6D"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BB4446">
        <w:rPr>
          <w:i/>
          <w:szCs w:val="24"/>
        </w:rPr>
        <w:t>либо в качестве субподрядчиков/соисполнителей/субпоставщиков у других Участников данного запроса предложений</w:t>
      </w:r>
      <w:r w:rsidRPr="00BB4446">
        <w:rPr>
          <w:szCs w:val="24"/>
        </w:rPr>
        <w:t>. В </w:t>
      </w:r>
      <w:proofErr w:type="gramStart"/>
      <w:r w:rsidRPr="00BB4446">
        <w:rPr>
          <w:szCs w:val="24"/>
        </w:rPr>
        <w:t>случае</w:t>
      </w:r>
      <w:proofErr w:type="gramEnd"/>
      <w:r w:rsidRPr="00BB4446">
        <w:rPr>
          <w:szCs w:val="24"/>
        </w:rPr>
        <w:t xml:space="preserve"> невыполнения этих требований Заявки с участием таких организаций будут отклонены без рассмотрения по существу. В </w:t>
      </w:r>
      <w:proofErr w:type="gramStart"/>
      <w:r w:rsidRPr="00BB4446">
        <w:rPr>
          <w:szCs w:val="24"/>
        </w:rPr>
        <w:t>случае</w:t>
      </w:r>
      <w:proofErr w:type="gramEnd"/>
      <w:r w:rsidRPr="00BB4446">
        <w:rPr>
          <w:szCs w:val="24"/>
        </w:rPr>
        <w:t xml:space="preserve"> невыполнения этих требований Предложения с участием таких лиц будут отклонены без рассмотрения по существу.</w:t>
      </w:r>
    </w:p>
    <w:p w14:paraId="63C9A9C9" w14:textId="77777777" w:rsidR="00BB4446" w:rsidRPr="00BB4446" w:rsidRDefault="00BB4446" w:rsidP="00EC58E1">
      <w:pPr>
        <w:pStyle w:val="4-"/>
        <w:numPr>
          <w:ilvl w:val="3"/>
          <w:numId w:val="44"/>
        </w:numPr>
        <w:tabs>
          <w:tab w:val="left" w:pos="1418"/>
        </w:tabs>
        <w:spacing w:line="276" w:lineRule="auto"/>
        <w:ind w:left="0" w:firstLine="709"/>
        <w:rPr>
          <w:szCs w:val="24"/>
        </w:rPr>
      </w:pPr>
      <w:proofErr w:type="gramStart"/>
      <w:r w:rsidRPr="00BB4446">
        <w:rPr>
          <w:szCs w:val="24"/>
        </w:rPr>
        <w:t>В связи с вышеизложенным коллективный Участник готовит Заявку с учетом следующих дополнительных требований:</w:t>
      </w:r>
      <w:proofErr w:type="gramEnd"/>
    </w:p>
    <w:p w14:paraId="4A836128" w14:textId="77777777" w:rsidR="00BB4446" w:rsidRPr="00BB4446" w:rsidRDefault="00BB4446" w:rsidP="00EC58E1">
      <w:pPr>
        <w:pStyle w:val="6-"/>
        <w:numPr>
          <w:ilvl w:val="5"/>
          <w:numId w:val="44"/>
        </w:numPr>
        <w:tabs>
          <w:tab w:val="left" w:pos="1418"/>
        </w:tabs>
        <w:spacing w:line="276" w:lineRule="auto"/>
        <w:ind w:left="0" w:firstLine="709"/>
        <w:rPr>
          <w:b/>
          <w:i/>
          <w:szCs w:val="24"/>
          <w:shd w:val="clear" w:color="auto" w:fill="FFFF99"/>
        </w:rPr>
      </w:pPr>
      <w:r w:rsidRPr="00BB4446">
        <w:rPr>
          <w:szCs w:val="24"/>
        </w:rPr>
        <w:t xml:space="preserve">Заявка должна включать документы, подтверждающие соответствие каждого члена объединения установленным требованиям, указанные в пунктах   2.3.1.3.2. и </w:t>
      </w:r>
      <w:r w:rsidRPr="00BB4446">
        <w:rPr>
          <w:bCs/>
          <w:szCs w:val="24"/>
        </w:rPr>
        <w:t>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2.3.8.2</w:t>
      </w:r>
      <w:r w:rsidRPr="00BB4446">
        <w:rPr>
          <w:szCs w:val="24"/>
        </w:rPr>
        <w:fldChar w:fldCharType="end"/>
      </w:r>
      <w:r w:rsidRPr="00BB4446">
        <w:rPr>
          <w:bCs/>
          <w:szCs w:val="24"/>
        </w:rPr>
        <w:t xml:space="preserve">. </w:t>
      </w:r>
    </w:p>
    <w:p w14:paraId="2D330CE8"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A82DDCD"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состав Заявки дополнительно включается нотариально заверенная копия соглашения между членами коллективного Участника;</w:t>
      </w:r>
    </w:p>
    <w:p w14:paraId="2983B9D2" w14:textId="54B2062B"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 xml:space="preserve">Заявка дополнительно должна включать сведения о распределение объемов, стоимости и сроков </w:t>
      </w:r>
      <w:proofErr w:type="gramStart"/>
      <w:r w:rsidRPr="00BB4446">
        <w:rPr>
          <w:szCs w:val="24"/>
        </w:rPr>
        <w:t>выполнения работ/оказания услуг/поставок товаров</w:t>
      </w:r>
      <w:proofErr w:type="gramEnd"/>
      <w:r w:rsidRPr="00BB4446">
        <w:rPr>
          <w:szCs w:val="24"/>
        </w:rPr>
        <w:t xml:space="preserve"> между членами коллективного Участника по установленной в настоящей Документации форме (Форма 1</w:t>
      </w:r>
      <w:r w:rsidR="00B52C9B">
        <w:rPr>
          <w:szCs w:val="24"/>
        </w:rPr>
        <w:t>2</w:t>
      </w:r>
      <w:r w:rsidRPr="00BB4446">
        <w:rPr>
          <w:szCs w:val="24"/>
        </w:rPr>
        <w:t>).</w:t>
      </w:r>
    </w:p>
    <w:p w14:paraId="3D7C778B"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BB4446">
        <w:rPr>
          <w:szCs w:val="24"/>
        </w:rPr>
        <w:t>п. </w:t>
      </w:r>
      <w:r w:rsidRPr="00BB4446">
        <w:rPr>
          <w:szCs w:val="24"/>
        </w:rPr>
        <w:fldChar w:fldCharType="begin"/>
      </w:r>
      <w:r w:rsidRPr="00BB4446">
        <w:rPr>
          <w:szCs w:val="24"/>
        </w:rPr>
        <w:instrText xml:space="preserve"> REF _Ref306032455 \n \h  \* MERGEFORMAT </w:instrText>
      </w:r>
      <w:r w:rsidRPr="00BB4446">
        <w:rPr>
          <w:szCs w:val="24"/>
        </w:rPr>
      </w:r>
      <w:r w:rsidRPr="00BB4446">
        <w:rPr>
          <w:szCs w:val="24"/>
        </w:rPr>
        <w:fldChar w:fldCharType="separate"/>
      </w:r>
      <w:r w:rsidRPr="00BB4446">
        <w:rPr>
          <w:szCs w:val="24"/>
        </w:rPr>
        <w:t>а</w:t>
      </w:r>
      <w:proofErr w:type="gramEnd"/>
      <w:r w:rsidRPr="00BB4446">
        <w:rPr>
          <w:szCs w:val="24"/>
        </w:rPr>
        <w:t>)</w:t>
      </w:r>
      <w:r w:rsidRPr="00BB4446">
        <w:rPr>
          <w:szCs w:val="24"/>
        </w:rPr>
        <w:fldChar w:fldCharType="end"/>
      </w:r>
      <w:r w:rsidRPr="00BB4446">
        <w:rPr>
          <w:szCs w:val="24"/>
        </w:rPr>
        <w:t xml:space="preserve"> - </w:t>
      </w:r>
      <w:r w:rsidRPr="00BB4446">
        <w:rPr>
          <w:szCs w:val="24"/>
        </w:rPr>
        <w:fldChar w:fldCharType="begin"/>
      </w:r>
      <w:r w:rsidRPr="00BB4446">
        <w:rPr>
          <w:szCs w:val="24"/>
        </w:rPr>
        <w:instrText xml:space="preserve"> REF _Ref306032457 \n \h  \* MERGEFORMAT </w:instrText>
      </w:r>
      <w:r w:rsidRPr="00BB4446">
        <w:rPr>
          <w:szCs w:val="24"/>
        </w:rPr>
      </w:r>
      <w:r w:rsidRPr="00BB4446">
        <w:rPr>
          <w:szCs w:val="24"/>
        </w:rPr>
        <w:fldChar w:fldCharType="separate"/>
      </w:r>
      <w:r w:rsidRPr="00BB4446">
        <w:rPr>
          <w:szCs w:val="24"/>
        </w:rPr>
        <w:t>в)</w:t>
      </w:r>
      <w:r w:rsidRPr="00BB4446">
        <w:rPr>
          <w:szCs w:val="24"/>
        </w:rPr>
        <w:fldChar w:fldCharType="end"/>
      </w:r>
      <w:r w:rsidRPr="00BB4446">
        <w:rPr>
          <w:szCs w:val="24"/>
        </w:rPr>
        <w:t xml:space="preserve"> </w:t>
      </w:r>
      <w:r w:rsidRPr="00BB4446">
        <w:rPr>
          <w:szCs w:val="24"/>
        </w:rPr>
        <w:fldChar w:fldCharType="begin"/>
      </w:r>
      <w:r w:rsidRPr="00BB4446">
        <w:rPr>
          <w:szCs w:val="24"/>
        </w:rPr>
        <w:instrText xml:space="preserve"> REF _Ref303669127 \r \h  \* MERGEFORMAT </w:instrText>
      </w:r>
      <w:r w:rsidRPr="00BB4446">
        <w:rPr>
          <w:szCs w:val="24"/>
        </w:rPr>
      </w:r>
      <w:r w:rsidRPr="00BB4446">
        <w:rPr>
          <w:szCs w:val="24"/>
        </w:rPr>
        <w:fldChar w:fldCharType="separate"/>
      </w:r>
      <w:r w:rsidRPr="00BB4446">
        <w:rPr>
          <w:szCs w:val="24"/>
        </w:rPr>
        <w:t>2.3.8.1.2</w:t>
      </w:r>
      <w:r w:rsidRPr="00BB4446">
        <w:rPr>
          <w:szCs w:val="24"/>
        </w:rPr>
        <w:fldChar w:fldCharType="end"/>
      </w:r>
      <w:r w:rsidRPr="00BB4446">
        <w:rPr>
          <w:szCs w:val="24"/>
        </w:rPr>
        <w:t>) должны быть в наличии хотя бы у одного члена объединения.</w:t>
      </w:r>
    </w:p>
    <w:p w14:paraId="6B02E98F"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EC58E1">
      <w:pPr>
        <w:pStyle w:val="3-"/>
        <w:numPr>
          <w:ilvl w:val="2"/>
          <w:numId w:val="44"/>
        </w:numPr>
        <w:tabs>
          <w:tab w:val="left" w:pos="1418"/>
        </w:tabs>
        <w:spacing w:line="276" w:lineRule="auto"/>
        <w:ind w:left="0" w:firstLine="709"/>
        <w:rPr>
          <w:b/>
          <w:szCs w:val="24"/>
          <w:u w:val="single"/>
        </w:rPr>
      </w:pPr>
      <w:r w:rsidRPr="000B17CC">
        <w:rPr>
          <w:b/>
          <w:szCs w:val="24"/>
        </w:rPr>
        <w:t xml:space="preserve">Обеспечение исполнения обязательств Участника </w:t>
      </w:r>
      <w:bookmarkEnd w:id="133"/>
      <w:bookmarkEnd w:id="134"/>
      <w:r w:rsidRPr="000B17CC">
        <w:rPr>
          <w:b/>
          <w:szCs w:val="24"/>
          <w:u w:val="single"/>
        </w:rPr>
        <w:t>[</w:t>
      </w:r>
      <w:r w:rsidRPr="0065072D">
        <w:rPr>
          <w:b/>
          <w:szCs w:val="24"/>
          <w:u w:val="single"/>
        </w:rPr>
        <w:t>не требуется]</w:t>
      </w:r>
      <w:bookmarkEnd w:id="135"/>
    </w:p>
    <w:p w14:paraId="0EA0DFF1" w14:textId="77777777" w:rsidR="007A1F3E" w:rsidRPr="000B17CC" w:rsidRDefault="007A1F3E" w:rsidP="00EC58E1">
      <w:pPr>
        <w:pStyle w:val="3-"/>
        <w:numPr>
          <w:ilvl w:val="2"/>
          <w:numId w:val="44"/>
        </w:numPr>
        <w:tabs>
          <w:tab w:val="left" w:pos="1418"/>
        </w:tabs>
        <w:spacing w:line="276" w:lineRule="auto"/>
        <w:ind w:left="0" w:firstLine="709"/>
        <w:rPr>
          <w:b/>
          <w:szCs w:val="24"/>
        </w:rPr>
      </w:pPr>
      <w:bookmarkStart w:id="144" w:name="_Toc429126660"/>
      <w:r w:rsidRPr="000B17CC">
        <w:rPr>
          <w:b/>
          <w:szCs w:val="24"/>
        </w:rPr>
        <w:t>Разъяснение Документации по запросу предложений</w:t>
      </w:r>
      <w:bookmarkEnd w:id="136"/>
      <w:bookmarkEnd w:id="137"/>
      <w:bookmarkEnd w:id="138"/>
      <w:bookmarkEnd w:id="139"/>
      <w:bookmarkEnd w:id="144"/>
    </w:p>
    <w:p w14:paraId="4CBBCF88"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lastRenderedPageBreak/>
        <w:t xml:space="preserve">В </w:t>
      </w:r>
      <w:proofErr w:type="gramStart"/>
      <w:r w:rsidRPr="000B17CC">
        <w:rPr>
          <w:szCs w:val="24"/>
        </w:rPr>
        <w:t>процессе</w:t>
      </w:r>
      <w:proofErr w:type="gramEnd"/>
      <w:r w:rsidRPr="000B17CC">
        <w:rPr>
          <w:szCs w:val="24"/>
        </w:rPr>
        <w:t xml:space="preserve">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w:t>
      </w:r>
      <w:proofErr w:type="gramStart"/>
      <w:r w:rsidRPr="000B17CC">
        <w:rPr>
          <w:bCs/>
          <w:szCs w:val="24"/>
        </w:rPr>
        <w:t>случае</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EC58E1">
      <w:pPr>
        <w:pStyle w:val="3-"/>
        <w:numPr>
          <w:ilvl w:val="2"/>
          <w:numId w:val="44"/>
        </w:numPr>
        <w:tabs>
          <w:tab w:val="left" w:pos="1418"/>
        </w:tabs>
        <w:spacing w:line="276" w:lineRule="auto"/>
        <w:ind w:left="0" w:firstLine="709"/>
        <w:rPr>
          <w:b/>
          <w:szCs w:val="24"/>
        </w:rPr>
      </w:pPr>
      <w:bookmarkStart w:id="145" w:name="_Toc386551226"/>
      <w:bookmarkStart w:id="146" w:name="_Toc395190421"/>
      <w:bookmarkStart w:id="147" w:name="_Toc429126661"/>
      <w:r w:rsidRPr="000B17CC">
        <w:rPr>
          <w:b/>
          <w:szCs w:val="24"/>
        </w:rPr>
        <w:t>Внесение изменений в Документацию по запросу предложений.</w:t>
      </w:r>
      <w:bookmarkEnd w:id="145"/>
      <w:bookmarkEnd w:id="146"/>
      <w:bookmarkEnd w:id="147"/>
    </w:p>
    <w:p w14:paraId="76A8BF45" w14:textId="77777777" w:rsidR="007A1F3E" w:rsidRPr="000B17CC" w:rsidRDefault="007A1F3E" w:rsidP="00EC58E1">
      <w:pPr>
        <w:pStyle w:val="4-"/>
        <w:numPr>
          <w:ilvl w:val="3"/>
          <w:numId w:val="44"/>
        </w:numPr>
        <w:tabs>
          <w:tab w:val="left" w:pos="1418"/>
        </w:tabs>
        <w:spacing w:line="276" w:lineRule="auto"/>
        <w:ind w:left="0" w:firstLine="709"/>
        <w:rPr>
          <w:szCs w:val="24"/>
        </w:rPr>
      </w:pPr>
      <w:proofErr w:type="gramStart"/>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roofErr w:type="gramEnd"/>
    </w:p>
    <w:p w14:paraId="42BEB519" w14:textId="77777777" w:rsidR="007A1F3E" w:rsidRPr="0065072D"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65072D">
        <w:rPr>
          <w:b/>
          <w:szCs w:val="24"/>
        </w:rPr>
        <w:t>Продление срока окончания приема Заявок</w:t>
      </w:r>
      <w:bookmarkEnd w:id="148"/>
      <w:bookmarkEnd w:id="149"/>
      <w:bookmarkEnd w:id="150"/>
      <w:bookmarkEnd w:id="151"/>
    </w:p>
    <w:p w14:paraId="269FF356" w14:textId="35A8AB5A" w:rsidR="007A1F3E" w:rsidRPr="0065072D"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EC58E1">
      <w:pPr>
        <w:pStyle w:val="4-"/>
        <w:numPr>
          <w:ilvl w:val="3"/>
          <w:numId w:val="44"/>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2" w:name="_Ref191386249"/>
    </w:p>
    <w:p w14:paraId="6250B913" w14:textId="77777777" w:rsidR="007A1F3E" w:rsidRPr="0065072D" w:rsidRDefault="007A1F3E" w:rsidP="00EC58E1">
      <w:pPr>
        <w:pStyle w:val="2-"/>
        <w:numPr>
          <w:ilvl w:val="1"/>
          <w:numId w:val="44"/>
        </w:numPr>
        <w:tabs>
          <w:tab w:val="left" w:pos="1418"/>
        </w:tabs>
        <w:spacing w:line="276" w:lineRule="auto"/>
        <w:ind w:left="0" w:firstLine="709"/>
        <w:rPr>
          <w:szCs w:val="24"/>
        </w:rPr>
      </w:pPr>
      <w:bookmarkStart w:id="153" w:name="_Ref305973214"/>
      <w:bookmarkStart w:id="154" w:name="_Toc386551228"/>
      <w:bookmarkStart w:id="155" w:name="_Toc395190423"/>
      <w:bookmarkStart w:id="156" w:name="_Toc429410736"/>
      <w:r w:rsidRPr="0065072D">
        <w:rPr>
          <w:szCs w:val="24"/>
        </w:rPr>
        <w:t>Подача Заявок и их прием</w:t>
      </w:r>
      <w:bookmarkStart w:id="157" w:name="_Ref56229451"/>
      <w:bookmarkEnd w:id="152"/>
      <w:bookmarkEnd w:id="153"/>
      <w:bookmarkEnd w:id="154"/>
      <w:bookmarkEnd w:id="155"/>
      <w:bookmarkEnd w:id="156"/>
    </w:p>
    <w:p w14:paraId="4DD90437"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58" w:name="_Toc386551229"/>
      <w:bookmarkStart w:id="159" w:name="_Toc395190424"/>
      <w:bookmarkStart w:id="160" w:name="_Toc429126664"/>
      <w:r w:rsidRPr="0065072D">
        <w:rPr>
          <w:b/>
          <w:szCs w:val="24"/>
        </w:rPr>
        <w:t>Подача Заявок через ЭТП</w:t>
      </w:r>
      <w:bookmarkEnd w:id="158"/>
      <w:bookmarkEnd w:id="159"/>
      <w:bookmarkEnd w:id="160"/>
    </w:p>
    <w:p w14:paraId="1983848E" w14:textId="77777777" w:rsidR="007A1F3E" w:rsidRPr="0065072D"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EC58E1">
      <w:pPr>
        <w:pStyle w:val="4-"/>
        <w:numPr>
          <w:ilvl w:val="3"/>
          <w:numId w:val="44"/>
        </w:numPr>
        <w:tabs>
          <w:tab w:val="left" w:pos="1418"/>
        </w:tabs>
        <w:spacing w:line="276" w:lineRule="auto"/>
        <w:ind w:left="0" w:firstLine="709"/>
        <w:rPr>
          <w:szCs w:val="24"/>
        </w:rPr>
      </w:pPr>
      <w:bookmarkStart w:id="161"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2" w:name="_Ref115077798"/>
      <w:bookmarkStart w:id="163" w:name="_Toc395190425"/>
      <w:r w:rsidRPr="0065072D">
        <w:rPr>
          <w:szCs w:val="24"/>
        </w:rPr>
        <w:t>.</w:t>
      </w:r>
      <w:bookmarkEnd w:id="161"/>
    </w:p>
    <w:p w14:paraId="76E712DE" w14:textId="534FA3CF" w:rsidR="00EB3AE0" w:rsidRPr="001B0985" w:rsidRDefault="00EB3AE0" w:rsidP="00EC58E1">
      <w:pPr>
        <w:pStyle w:val="4-"/>
        <w:numPr>
          <w:ilvl w:val="3"/>
          <w:numId w:val="44"/>
        </w:numPr>
        <w:tabs>
          <w:tab w:val="left" w:pos="1418"/>
        </w:tabs>
        <w:spacing w:line="276" w:lineRule="auto"/>
        <w:ind w:left="0" w:firstLine="709"/>
        <w:rPr>
          <w:szCs w:val="24"/>
        </w:rPr>
      </w:pPr>
      <w:r>
        <w:rPr>
          <w:iCs/>
          <w:szCs w:val="24"/>
        </w:rPr>
        <w:lastRenderedPageBreak/>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 xml:space="preserve">может быть отклонена без </w:t>
      </w:r>
      <w:r w:rsidR="00860FC4" w:rsidRPr="00886851">
        <w:rPr>
          <w:iCs/>
          <w:szCs w:val="24"/>
        </w:rPr>
        <w:t>рассмотрения,</w:t>
      </w:r>
      <w:r w:rsidRPr="00886851">
        <w:rPr>
          <w:iCs/>
          <w:szCs w:val="24"/>
        </w:rPr>
        <w:t xml:space="preserve"> по существу.</w:t>
      </w:r>
    </w:p>
    <w:p w14:paraId="14C8477E" w14:textId="77777777" w:rsidR="001B0985" w:rsidRPr="00D7697D" w:rsidRDefault="001B0985" w:rsidP="00EC58E1">
      <w:pPr>
        <w:pStyle w:val="4-"/>
        <w:numPr>
          <w:ilvl w:val="3"/>
          <w:numId w:val="44"/>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106EFF93" w:rsidR="001B0985" w:rsidRDefault="002D18BC" w:rsidP="001B0985">
      <w:pPr>
        <w:pStyle w:val="Times120"/>
        <w:widowControl w:val="0"/>
        <w:spacing w:after="120"/>
        <w:ind w:firstLine="709"/>
        <w:rPr>
          <w:szCs w:val="24"/>
        </w:rPr>
      </w:pPr>
      <w:r w:rsidRPr="0039693F">
        <w:t xml:space="preserve">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 по договору внесение денежных средств на счет Заказчика или банковскую гарантию на исполнение обязательств по договору  на сумму согласно таблице в случае признания его Победителем </w:t>
      </w:r>
      <w:r>
        <w:t>Запроса предложений</w:t>
      </w:r>
      <w:r w:rsidR="001B0985" w:rsidRPr="00796A96">
        <w:rPr>
          <w:szCs w:val="24"/>
        </w:rPr>
        <w:t>.</w:t>
      </w:r>
    </w:p>
    <w:tbl>
      <w:tblPr>
        <w:tblStyle w:val="afffffffb"/>
        <w:tblW w:w="0" w:type="auto"/>
        <w:tblLook w:val="04A0" w:firstRow="1" w:lastRow="0" w:firstColumn="1" w:lastColumn="0" w:noHBand="0" w:noVBand="1"/>
      </w:tblPr>
      <w:tblGrid>
        <w:gridCol w:w="6230"/>
        <w:gridCol w:w="3115"/>
      </w:tblGrid>
      <w:tr w:rsidR="001B0985" w14:paraId="49974FAB" w14:textId="77777777" w:rsidTr="00493A82">
        <w:tc>
          <w:tcPr>
            <w:tcW w:w="6230" w:type="dxa"/>
          </w:tcPr>
          <w:p w14:paraId="36E8AA63" w14:textId="77777777" w:rsidR="001B0985" w:rsidRDefault="001B0985" w:rsidP="00493A82">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493A82">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493A82">
        <w:tc>
          <w:tcPr>
            <w:tcW w:w="6230" w:type="dxa"/>
          </w:tcPr>
          <w:p w14:paraId="4CD83FEB" w14:textId="77777777" w:rsidR="001B0985" w:rsidRDefault="001B0985" w:rsidP="00493A82">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493A82">
            <w:pPr>
              <w:pStyle w:val="Times120"/>
              <w:widowControl w:val="0"/>
              <w:spacing w:after="120"/>
              <w:ind w:firstLine="0"/>
              <w:rPr>
                <w:szCs w:val="24"/>
              </w:rPr>
            </w:pPr>
            <w:r>
              <w:rPr>
                <w:szCs w:val="24"/>
              </w:rPr>
              <w:t>30</w:t>
            </w:r>
          </w:p>
        </w:tc>
      </w:tr>
      <w:tr w:rsidR="001B0985" w14:paraId="54C65C13" w14:textId="77777777" w:rsidTr="00493A82">
        <w:tc>
          <w:tcPr>
            <w:tcW w:w="6230" w:type="dxa"/>
          </w:tcPr>
          <w:p w14:paraId="12B38FB5" w14:textId="77777777" w:rsidR="001B0985" w:rsidRDefault="001B0985" w:rsidP="00493A82">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493A82">
            <w:pPr>
              <w:pStyle w:val="Times120"/>
              <w:widowControl w:val="0"/>
              <w:spacing w:after="120"/>
              <w:ind w:firstLine="0"/>
              <w:rPr>
                <w:szCs w:val="24"/>
              </w:rPr>
            </w:pPr>
            <w:r>
              <w:rPr>
                <w:szCs w:val="24"/>
              </w:rPr>
              <w:t>20</w:t>
            </w:r>
          </w:p>
        </w:tc>
      </w:tr>
      <w:tr w:rsidR="001B0985" w14:paraId="2743B5FD" w14:textId="77777777" w:rsidTr="00493A82">
        <w:tc>
          <w:tcPr>
            <w:tcW w:w="6230" w:type="dxa"/>
          </w:tcPr>
          <w:p w14:paraId="58C73358" w14:textId="77777777" w:rsidR="001B0985" w:rsidRDefault="001B0985" w:rsidP="00493A82">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493A82">
            <w:pPr>
              <w:pStyle w:val="Times120"/>
              <w:widowControl w:val="0"/>
              <w:spacing w:after="120"/>
              <w:ind w:firstLine="0"/>
              <w:rPr>
                <w:szCs w:val="24"/>
              </w:rPr>
            </w:pPr>
            <w:r>
              <w:rPr>
                <w:szCs w:val="24"/>
              </w:rPr>
              <w:t>10</w:t>
            </w:r>
          </w:p>
        </w:tc>
      </w:tr>
      <w:tr w:rsidR="001B0985" w:rsidRPr="00E539CC" w14:paraId="3144D253" w14:textId="77777777" w:rsidTr="00493A82">
        <w:tc>
          <w:tcPr>
            <w:tcW w:w="6230" w:type="dxa"/>
          </w:tcPr>
          <w:p w14:paraId="6BA96D12" w14:textId="23905937" w:rsidR="001B0985" w:rsidRPr="00E539CC" w:rsidRDefault="001B0985" w:rsidP="00E539CC">
            <w:pPr>
              <w:pStyle w:val="Times120"/>
              <w:widowControl w:val="0"/>
              <w:spacing w:after="120"/>
              <w:rPr>
                <w:szCs w:val="24"/>
              </w:rPr>
            </w:pPr>
            <w:proofErr w:type="gramStart"/>
            <w:r w:rsidRPr="00E539CC">
              <w:rPr>
                <w:szCs w:val="24"/>
              </w:rPr>
              <w:t>закупка, участниками котор</w:t>
            </w:r>
            <w:r w:rsidR="00E539CC">
              <w:rPr>
                <w:szCs w:val="24"/>
              </w:rPr>
              <w:t>ой</w:t>
            </w:r>
            <w:r w:rsidRPr="00E539CC">
              <w:rPr>
                <w:szCs w:val="24"/>
              </w:rPr>
              <w:t xml:space="preserve"> могут быть только субъекты малого и среднего предпринимательства (согласно </w:t>
            </w:r>
            <w:proofErr w:type="spellStart"/>
            <w:r w:rsidRPr="00E539CC">
              <w:rPr>
                <w:szCs w:val="24"/>
              </w:rPr>
              <w:t>пп</w:t>
            </w:r>
            <w:proofErr w:type="spellEnd"/>
            <w:r w:rsidRPr="00E539CC">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w:t>
            </w:r>
            <w:proofErr w:type="gramEnd"/>
            <w:r w:rsidRPr="00E539CC">
              <w:rPr>
                <w:szCs w:val="24"/>
              </w:rPr>
              <w:t xml:space="preserve"> среднего предпринимательства в закупках товаров, работ, услуг отдельными видами юридических лиц")</w:t>
            </w:r>
          </w:p>
        </w:tc>
        <w:tc>
          <w:tcPr>
            <w:tcW w:w="3115" w:type="dxa"/>
          </w:tcPr>
          <w:p w14:paraId="5DCA344A" w14:textId="77777777" w:rsidR="001B0985" w:rsidRPr="00E539CC" w:rsidRDefault="001B0985" w:rsidP="00493A82">
            <w:pPr>
              <w:pStyle w:val="Times120"/>
              <w:widowControl w:val="0"/>
              <w:spacing w:after="120"/>
              <w:ind w:firstLine="0"/>
              <w:rPr>
                <w:szCs w:val="24"/>
              </w:rPr>
            </w:pPr>
            <w:r w:rsidRPr="00E539CC">
              <w:rPr>
                <w:szCs w:val="24"/>
              </w:rPr>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EC58E1">
      <w:pPr>
        <w:pStyle w:val="3-"/>
        <w:numPr>
          <w:ilvl w:val="2"/>
          <w:numId w:val="44"/>
        </w:numPr>
        <w:tabs>
          <w:tab w:val="left" w:pos="1418"/>
        </w:tabs>
        <w:spacing w:line="276" w:lineRule="auto"/>
        <w:ind w:left="0" w:firstLine="709"/>
        <w:rPr>
          <w:b/>
          <w:szCs w:val="24"/>
          <w:u w:val="single"/>
        </w:rPr>
      </w:pPr>
      <w:bookmarkStart w:id="164" w:name="_Toc429126666"/>
      <w:r w:rsidRPr="0065072D">
        <w:rPr>
          <w:b/>
          <w:szCs w:val="24"/>
        </w:rPr>
        <w:t>Подача Заявок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7126A308" w14:textId="77777777" w:rsidR="007A1F3E" w:rsidRPr="0065072D" w:rsidRDefault="007A1F3E" w:rsidP="00EC58E1">
      <w:pPr>
        <w:pStyle w:val="2-"/>
        <w:numPr>
          <w:ilvl w:val="1"/>
          <w:numId w:val="44"/>
        </w:numPr>
        <w:tabs>
          <w:tab w:val="left" w:pos="1418"/>
        </w:tabs>
        <w:spacing w:line="276" w:lineRule="auto"/>
        <w:ind w:left="0" w:firstLine="709"/>
        <w:rPr>
          <w:szCs w:val="24"/>
        </w:rPr>
      </w:pPr>
      <w:bookmarkStart w:id="165" w:name="_Ref303683883"/>
      <w:bookmarkStart w:id="166" w:name="_Toc386551230"/>
      <w:bookmarkStart w:id="167" w:name="_Toc395190426"/>
      <w:bookmarkStart w:id="168" w:name="_Toc429410737"/>
      <w:bookmarkStart w:id="169" w:name="_Ref429410909"/>
      <w:bookmarkEnd w:id="157"/>
      <w:r w:rsidRPr="0065072D">
        <w:rPr>
          <w:szCs w:val="24"/>
        </w:rPr>
        <w:t>Изменение и отзыв Заявки</w:t>
      </w:r>
      <w:bookmarkEnd w:id="165"/>
      <w:bookmarkEnd w:id="166"/>
      <w:bookmarkEnd w:id="167"/>
      <w:bookmarkEnd w:id="168"/>
      <w:bookmarkEnd w:id="169"/>
    </w:p>
    <w:p w14:paraId="72495859"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lastRenderedPageBreak/>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EC58E1">
      <w:pPr>
        <w:pStyle w:val="2-"/>
        <w:numPr>
          <w:ilvl w:val="1"/>
          <w:numId w:val="44"/>
        </w:numPr>
        <w:tabs>
          <w:tab w:val="left" w:pos="1418"/>
        </w:tabs>
        <w:spacing w:line="276" w:lineRule="auto"/>
        <w:ind w:left="0" w:firstLine="709"/>
        <w:rPr>
          <w:szCs w:val="24"/>
        </w:rPr>
      </w:pPr>
      <w:bookmarkStart w:id="170" w:name="_Ref427582616"/>
      <w:bookmarkStart w:id="171" w:name="_Toc429410738"/>
      <w:bookmarkStart w:id="172" w:name="_Ref305973250"/>
      <w:bookmarkStart w:id="173" w:name="_Toc386551231"/>
      <w:bookmarkStart w:id="174" w:name="_Toc395190427"/>
      <w:r w:rsidRPr="00A342B2">
        <w:rPr>
          <w:szCs w:val="24"/>
        </w:rPr>
        <w:t>Вскрытие поступивших на запрос предложений конвертов</w:t>
      </w:r>
      <w:bookmarkEnd w:id="170"/>
      <w:bookmarkEnd w:id="171"/>
      <w:r w:rsidRPr="00A342B2">
        <w:rPr>
          <w:szCs w:val="24"/>
        </w:rPr>
        <w:t xml:space="preserve"> </w:t>
      </w:r>
    </w:p>
    <w:p w14:paraId="3B6CF268"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5"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5"/>
    </w:p>
    <w:p w14:paraId="5D9C4756"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6"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6"/>
    </w:p>
    <w:p w14:paraId="4F69A574"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7"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7"/>
    </w:p>
    <w:p w14:paraId="22FD2C9B"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8"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w:t>
      </w:r>
      <w:proofErr w:type="gramStart"/>
      <w:r w:rsidRPr="00A342B2">
        <w:rPr>
          <w:szCs w:val="24"/>
        </w:rPr>
        <w:t>Закупочной</w:t>
      </w:r>
      <w:proofErr w:type="gramEnd"/>
      <w:r w:rsidRPr="00A342B2">
        <w:rPr>
          <w:szCs w:val="24"/>
        </w:rPr>
        <w:t xml:space="preserve"> комиссии.</w:t>
      </w:r>
      <w:bookmarkEnd w:id="178"/>
    </w:p>
    <w:p w14:paraId="65A50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79"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9"/>
    </w:p>
    <w:p w14:paraId="07B71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80"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0"/>
    </w:p>
    <w:p w14:paraId="16A6A37E"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81"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1"/>
    </w:p>
    <w:p w14:paraId="11DACFC6"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2" w:name="_Toc429126676"/>
      <w:r w:rsidRPr="0065072D">
        <w:rPr>
          <w:szCs w:val="24"/>
        </w:rPr>
        <w:t>-  предмет запроса предложений;</w:t>
      </w:r>
      <w:bookmarkEnd w:id="182"/>
    </w:p>
    <w:p w14:paraId="12619ED9"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3" w:name="_Toc429126677"/>
      <w:r w:rsidRPr="0065072D">
        <w:rPr>
          <w:szCs w:val="24"/>
        </w:rPr>
        <w:t>- общую цену Запроса предложений;</w:t>
      </w:r>
      <w:bookmarkEnd w:id="183"/>
    </w:p>
    <w:p w14:paraId="46179BFC"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4" w:name="_Toc429126678"/>
      <w:r w:rsidRPr="0065072D">
        <w:rPr>
          <w:szCs w:val="24"/>
        </w:rPr>
        <w:t>- количество Участников, подавших Предложения;</w:t>
      </w:r>
      <w:bookmarkEnd w:id="184"/>
    </w:p>
    <w:p w14:paraId="12C7F262"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5" w:name="_Toc429126679"/>
      <w:r w:rsidRPr="0065072D">
        <w:rPr>
          <w:szCs w:val="24"/>
        </w:rPr>
        <w:t>- количество поданных конвертов в бумажном виде;</w:t>
      </w:r>
      <w:bookmarkEnd w:id="185"/>
    </w:p>
    <w:p w14:paraId="1BAA594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6" w:name="_Toc429126680"/>
      <w:r w:rsidRPr="0065072D">
        <w:rPr>
          <w:szCs w:val="24"/>
        </w:rPr>
        <w:t>- о содержимом Конверта (Предложение, ее изменение или отзыв);</w:t>
      </w:r>
      <w:bookmarkEnd w:id="186"/>
    </w:p>
    <w:p w14:paraId="713054D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7" w:name="_Toc429126681"/>
      <w:r w:rsidRPr="0065072D">
        <w:rPr>
          <w:szCs w:val="24"/>
        </w:rPr>
        <w:t>- наименование Участника запроса предложений;</w:t>
      </w:r>
      <w:bookmarkEnd w:id="187"/>
    </w:p>
    <w:p w14:paraId="663441C1"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8" w:name="_Toc429126682"/>
      <w:r w:rsidRPr="0065072D">
        <w:rPr>
          <w:szCs w:val="24"/>
        </w:rPr>
        <w:t>- для конвертов с изменениями и отзывами Предложений  – существо или факт отзыва Предложения;</w:t>
      </w:r>
      <w:bookmarkEnd w:id="188"/>
    </w:p>
    <w:p w14:paraId="7DCB6E0A"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9" w:name="_Toc429126683"/>
      <w:r w:rsidRPr="0065072D">
        <w:rPr>
          <w:szCs w:val="24"/>
        </w:rPr>
        <w:t>- общую цену Предложения данного Участника, поданную в бумажном виде;</w:t>
      </w:r>
      <w:bookmarkEnd w:id="189"/>
    </w:p>
    <w:p w14:paraId="0049692D"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90" w:name="_Toc429126684"/>
      <w:r w:rsidRPr="0065072D">
        <w:rPr>
          <w:szCs w:val="24"/>
        </w:rPr>
        <w:t>- иные сведения, которые Закупочная комиссия считает нужным огласить.</w:t>
      </w:r>
      <w:bookmarkEnd w:id="190"/>
    </w:p>
    <w:p w14:paraId="1B549A6C"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91" w:name="_Toc429126685"/>
      <w:r w:rsidRPr="0065072D">
        <w:rPr>
          <w:szCs w:val="24"/>
        </w:rPr>
        <w:lastRenderedPageBreak/>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1"/>
    </w:p>
    <w:p w14:paraId="17B4E81F" w14:textId="77777777" w:rsidR="007A1F3E" w:rsidRPr="0030245D" w:rsidRDefault="007A1F3E" w:rsidP="00EC58E1">
      <w:pPr>
        <w:pStyle w:val="2-"/>
        <w:numPr>
          <w:ilvl w:val="1"/>
          <w:numId w:val="44"/>
        </w:numPr>
        <w:tabs>
          <w:tab w:val="left" w:pos="1418"/>
        </w:tabs>
        <w:spacing w:line="276" w:lineRule="auto"/>
        <w:ind w:left="0" w:firstLine="709"/>
        <w:rPr>
          <w:szCs w:val="24"/>
        </w:rPr>
      </w:pPr>
      <w:bookmarkStart w:id="192" w:name="_Toc429410739"/>
      <w:bookmarkStart w:id="193" w:name="_Ref429410930"/>
      <w:r w:rsidRPr="0030245D">
        <w:rPr>
          <w:szCs w:val="24"/>
        </w:rPr>
        <w:t>Оценка Заявок и проведение переговоров</w:t>
      </w:r>
      <w:bookmarkEnd w:id="172"/>
      <w:bookmarkEnd w:id="173"/>
      <w:bookmarkEnd w:id="174"/>
      <w:bookmarkEnd w:id="192"/>
      <w:bookmarkEnd w:id="193"/>
    </w:p>
    <w:p w14:paraId="1239A8AF" w14:textId="77777777" w:rsidR="007A1F3E" w:rsidRPr="0030245D" w:rsidRDefault="007A1F3E" w:rsidP="00EC58E1">
      <w:pPr>
        <w:pStyle w:val="3-"/>
        <w:numPr>
          <w:ilvl w:val="2"/>
          <w:numId w:val="44"/>
        </w:numPr>
        <w:tabs>
          <w:tab w:val="left" w:pos="1418"/>
        </w:tabs>
        <w:spacing w:line="276" w:lineRule="auto"/>
        <w:ind w:left="0" w:firstLine="709"/>
        <w:rPr>
          <w:b/>
          <w:szCs w:val="24"/>
        </w:rPr>
      </w:pPr>
      <w:bookmarkStart w:id="194" w:name="_Toc386551232"/>
      <w:bookmarkStart w:id="195" w:name="_Toc395190428"/>
      <w:r w:rsidRPr="0030245D">
        <w:rPr>
          <w:b/>
          <w:szCs w:val="24"/>
        </w:rPr>
        <w:t>Общие положения</w:t>
      </w:r>
      <w:bookmarkEnd w:id="194"/>
      <w:bookmarkEnd w:id="195"/>
    </w:p>
    <w:p w14:paraId="4908F6A0"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EC58E1">
      <w:pPr>
        <w:pStyle w:val="3-"/>
        <w:numPr>
          <w:ilvl w:val="2"/>
          <w:numId w:val="44"/>
        </w:numPr>
        <w:tabs>
          <w:tab w:val="left" w:pos="1418"/>
        </w:tabs>
        <w:spacing w:line="276" w:lineRule="auto"/>
        <w:ind w:left="0" w:firstLine="709"/>
        <w:rPr>
          <w:b/>
          <w:szCs w:val="24"/>
        </w:rPr>
      </w:pPr>
      <w:bookmarkStart w:id="196" w:name="_Ref93089454"/>
      <w:bookmarkStart w:id="197" w:name="_Toc386551233"/>
      <w:bookmarkStart w:id="198" w:name="_Ref394651852"/>
      <w:bookmarkStart w:id="199" w:name="_Toc395190429"/>
      <w:r w:rsidRPr="006A641D">
        <w:rPr>
          <w:b/>
          <w:szCs w:val="24"/>
        </w:rPr>
        <w:t>Отборочная стадия</w:t>
      </w:r>
      <w:bookmarkEnd w:id="196"/>
      <w:bookmarkEnd w:id="197"/>
      <w:bookmarkEnd w:id="198"/>
      <w:bookmarkEnd w:id="199"/>
    </w:p>
    <w:p w14:paraId="1D78F348" w14:textId="77777777" w:rsidR="007A1F3E" w:rsidRPr="006A641D" w:rsidRDefault="007A1F3E" w:rsidP="00EC58E1">
      <w:pPr>
        <w:pStyle w:val="4-"/>
        <w:widowControl w:val="0"/>
        <w:numPr>
          <w:ilvl w:val="3"/>
          <w:numId w:val="44"/>
        </w:numPr>
        <w:tabs>
          <w:tab w:val="left" w:pos="1418"/>
          <w:tab w:val="left" w:pos="1560"/>
        </w:tabs>
        <w:autoSpaceDE w:val="0"/>
        <w:spacing w:line="276" w:lineRule="auto"/>
        <w:ind w:left="1021" w:hanging="312"/>
        <w:rPr>
          <w:szCs w:val="24"/>
        </w:rPr>
      </w:pPr>
      <w:r w:rsidRPr="006A641D">
        <w:rPr>
          <w:szCs w:val="24"/>
        </w:rPr>
        <w:t xml:space="preserve">В </w:t>
      </w:r>
      <w:proofErr w:type="gramStart"/>
      <w:r w:rsidRPr="006A641D">
        <w:rPr>
          <w:szCs w:val="24"/>
        </w:rPr>
        <w:t>рам</w:t>
      </w:r>
      <w:r w:rsidRPr="006A641D">
        <w:rPr>
          <w:rStyle w:val="4-0"/>
          <w:szCs w:val="24"/>
        </w:rPr>
        <w:t>ках</w:t>
      </w:r>
      <w:proofErr w:type="gramEnd"/>
      <w:r w:rsidRPr="006A641D">
        <w:rPr>
          <w:rStyle w:val="4-0"/>
          <w:szCs w:val="24"/>
        </w:rPr>
        <w:t xml:space="preserve"> отб</w:t>
      </w:r>
      <w:r w:rsidRPr="006A641D">
        <w:rPr>
          <w:szCs w:val="24"/>
        </w:rPr>
        <w:t>орочной стадии Закупочная комиссия проверяет:</w:t>
      </w:r>
    </w:p>
    <w:p w14:paraId="4419D09F" w14:textId="77777777" w:rsidR="007A1F3E" w:rsidRPr="006A641D" w:rsidRDefault="007A1F3E" w:rsidP="00EC58E1">
      <w:pPr>
        <w:pStyle w:val="6-"/>
        <w:numPr>
          <w:ilvl w:val="5"/>
          <w:numId w:val="44"/>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EC58E1">
      <w:pPr>
        <w:pStyle w:val="4-"/>
        <w:numPr>
          <w:ilvl w:val="3"/>
          <w:numId w:val="44"/>
        </w:numPr>
        <w:tabs>
          <w:tab w:val="left" w:pos="1418"/>
        </w:tabs>
        <w:spacing w:line="276" w:lineRule="auto"/>
        <w:ind w:left="0" w:firstLine="709"/>
        <w:rPr>
          <w:szCs w:val="24"/>
        </w:rPr>
      </w:pPr>
      <w:bookmarkStart w:id="200"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xml:space="preserve">,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w:t>
      </w:r>
      <w:r w:rsidRPr="0030245D">
        <w:rPr>
          <w:szCs w:val="24"/>
        </w:rPr>
        <w:lastRenderedPageBreak/>
        <w:t>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EC58E1">
      <w:pPr>
        <w:pStyle w:val="4-"/>
        <w:numPr>
          <w:ilvl w:val="3"/>
          <w:numId w:val="44"/>
        </w:numPr>
        <w:tabs>
          <w:tab w:val="left" w:pos="1418"/>
        </w:tabs>
        <w:spacing w:line="276" w:lineRule="auto"/>
        <w:ind w:left="0" w:firstLine="709"/>
        <w:rPr>
          <w:szCs w:val="24"/>
        </w:rPr>
      </w:pPr>
      <w:bookmarkStart w:id="201"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200"/>
      <w:bookmarkEnd w:id="201"/>
    </w:p>
    <w:p w14:paraId="10876065"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30245D">
        <w:rPr>
          <w:szCs w:val="24"/>
        </w:rPr>
        <w:t>о</w:t>
      </w:r>
      <w:proofErr w:type="gramEnd"/>
      <w:r w:rsidRPr="0030245D">
        <w:rPr>
          <w:szCs w:val="24"/>
        </w:rPr>
        <w:t xml:space="preserve"> всей цепочке собственников, включая бенефициаров (в том числе конечных); </w:t>
      </w:r>
    </w:p>
    <w:p w14:paraId="3489BDF6" w14:textId="77777777" w:rsidR="007A1F3E" w:rsidRPr="00E539CC" w:rsidRDefault="007A1F3E" w:rsidP="00EC58E1">
      <w:pPr>
        <w:pStyle w:val="6-"/>
        <w:numPr>
          <w:ilvl w:val="5"/>
          <w:numId w:val="44"/>
        </w:numPr>
        <w:tabs>
          <w:tab w:val="left" w:pos="1418"/>
        </w:tabs>
        <w:spacing w:line="276" w:lineRule="auto"/>
        <w:ind w:left="0" w:firstLine="709"/>
        <w:rPr>
          <w:szCs w:val="24"/>
        </w:rPr>
      </w:pPr>
      <w:r w:rsidRPr="00E539CC">
        <w:rPr>
          <w:szCs w:val="24"/>
        </w:rPr>
        <w:t>поданы Участниками, которые не отвечают требованиям настоящей Документации по запросу предложений;</w:t>
      </w:r>
    </w:p>
    <w:p w14:paraId="234953D8" w14:textId="4CFFB8F3" w:rsidR="007A1F3E" w:rsidRPr="00E539CC" w:rsidRDefault="00030923" w:rsidP="00EC58E1">
      <w:pPr>
        <w:pStyle w:val="6-"/>
        <w:numPr>
          <w:ilvl w:val="5"/>
          <w:numId w:val="44"/>
        </w:numPr>
        <w:tabs>
          <w:tab w:val="left" w:pos="1418"/>
        </w:tabs>
        <w:spacing w:line="276" w:lineRule="auto"/>
        <w:ind w:left="0" w:firstLine="709"/>
        <w:rPr>
          <w:szCs w:val="24"/>
        </w:rPr>
      </w:pPr>
      <w:r w:rsidRPr="00E539CC">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Pr="00E539CC">
        <w:t xml:space="preserve"> </w:t>
      </w:r>
      <w:r w:rsidRPr="00E539CC">
        <w:rPr>
          <w:szCs w:val="24"/>
        </w:rPr>
        <w:t xml:space="preserve">в </w:t>
      </w:r>
      <w:proofErr w:type="spellStart"/>
      <w:r w:rsidRPr="00E539CC">
        <w:rPr>
          <w:szCs w:val="24"/>
        </w:rPr>
        <w:t>т.ч</w:t>
      </w:r>
      <w:proofErr w:type="spellEnd"/>
      <w:r w:rsidRPr="00E539CC">
        <w:rPr>
          <w:szCs w:val="24"/>
        </w:rPr>
        <w:t>. содержат недостоверные сведения о стране происхождения товара, указанного в Заявке</w:t>
      </w:r>
      <w:r w:rsidR="007A1F3E" w:rsidRPr="00E539CC">
        <w:rPr>
          <w:szCs w:val="24"/>
        </w:rPr>
        <w:t>;</w:t>
      </w:r>
    </w:p>
    <w:p w14:paraId="4F225844" w14:textId="77777777" w:rsidR="007A1F3E" w:rsidRPr="00907B0C" w:rsidRDefault="007A1F3E" w:rsidP="00EC58E1">
      <w:pPr>
        <w:pStyle w:val="6-"/>
        <w:numPr>
          <w:ilvl w:val="5"/>
          <w:numId w:val="44"/>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907B0C" w:rsidRDefault="007A1F3E" w:rsidP="00EC58E1">
      <w:pPr>
        <w:pStyle w:val="4-"/>
        <w:numPr>
          <w:ilvl w:val="3"/>
          <w:numId w:val="44"/>
        </w:numPr>
        <w:tabs>
          <w:tab w:val="left" w:pos="1418"/>
        </w:tabs>
        <w:spacing w:line="276" w:lineRule="auto"/>
        <w:ind w:left="0" w:firstLine="709"/>
        <w:rPr>
          <w:szCs w:val="24"/>
        </w:rPr>
      </w:pPr>
      <w:r w:rsidRPr="00907B0C">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E539CC" w:rsidRDefault="007A1F3E" w:rsidP="00EC58E1">
      <w:pPr>
        <w:pStyle w:val="3-"/>
        <w:numPr>
          <w:ilvl w:val="2"/>
          <w:numId w:val="44"/>
        </w:numPr>
        <w:tabs>
          <w:tab w:val="left" w:pos="1418"/>
        </w:tabs>
        <w:spacing w:line="276" w:lineRule="auto"/>
        <w:ind w:left="0" w:firstLine="709"/>
        <w:rPr>
          <w:b/>
          <w:szCs w:val="24"/>
        </w:rPr>
      </w:pPr>
      <w:bookmarkStart w:id="202" w:name="_Ref306138385"/>
      <w:bookmarkStart w:id="203" w:name="_Toc386551235"/>
      <w:bookmarkStart w:id="204" w:name="_Toc343613553"/>
      <w:bookmarkStart w:id="205" w:name="_Toc395190431"/>
      <w:r w:rsidRPr="00E539CC">
        <w:rPr>
          <w:b/>
          <w:szCs w:val="24"/>
        </w:rPr>
        <w:t>Оценочная стадия</w:t>
      </w:r>
      <w:bookmarkEnd w:id="202"/>
      <w:bookmarkEnd w:id="203"/>
      <w:bookmarkEnd w:id="204"/>
      <w:bookmarkEnd w:id="205"/>
    </w:p>
    <w:p w14:paraId="36FACAF6" w14:textId="77DA6B00" w:rsidR="00560BD2" w:rsidRPr="00E539CC" w:rsidRDefault="007A1F3E" w:rsidP="00EC58E1">
      <w:pPr>
        <w:pStyle w:val="4-"/>
        <w:numPr>
          <w:ilvl w:val="3"/>
          <w:numId w:val="44"/>
        </w:numPr>
        <w:tabs>
          <w:tab w:val="left" w:pos="1418"/>
        </w:tabs>
        <w:spacing w:line="276" w:lineRule="auto"/>
        <w:ind w:left="0" w:firstLine="709"/>
        <w:rPr>
          <w:b/>
          <w:szCs w:val="24"/>
          <w:lang w:val="x-none"/>
        </w:rPr>
      </w:pPr>
      <w:r w:rsidRPr="00E539CC">
        <w:rPr>
          <w:szCs w:val="24"/>
        </w:rPr>
        <w:t xml:space="preserve"> В </w:t>
      </w:r>
      <w:proofErr w:type="gramStart"/>
      <w:r w:rsidRPr="00E539CC">
        <w:rPr>
          <w:szCs w:val="24"/>
        </w:rPr>
        <w:t>рамках</w:t>
      </w:r>
      <w:proofErr w:type="gramEnd"/>
      <w:r w:rsidRPr="00E539CC">
        <w:rPr>
          <w:szCs w:val="24"/>
        </w:rPr>
        <w:t xml:space="preserve">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E539CC">
        <w:rPr>
          <w:szCs w:val="24"/>
        </w:rPr>
        <w:t>следующего критерия: наименьшая стоимость заявки</w:t>
      </w:r>
      <w:r w:rsidR="00E539CC">
        <w:rPr>
          <w:szCs w:val="24"/>
        </w:rPr>
        <w:t>.</w:t>
      </w:r>
    </w:p>
    <w:p w14:paraId="1F0F14DC" w14:textId="73BB69E5" w:rsidR="007A1F3E" w:rsidRPr="00560BD2" w:rsidRDefault="007A1F3E" w:rsidP="00EC58E1">
      <w:pPr>
        <w:pStyle w:val="4-"/>
        <w:numPr>
          <w:ilvl w:val="3"/>
          <w:numId w:val="44"/>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EC58E1">
      <w:pPr>
        <w:pStyle w:val="4-"/>
        <w:numPr>
          <w:ilvl w:val="3"/>
          <w:numId w:val="44"/>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10" w:name="_Toc343613554"/>
      <w:bookmarkStart w:id="211" w:name="_Toc395190432"/>
      <w:bookmarkStart w:id="212" w:name="_Ref427582705"/>
      <w:bookmarkStart w:id="213" w:name="_Toc429410740"/>
      <w:bookmarkStart w:id="214" w:name="_Ref429410939"/>
      <w:r w:rsidRPr="00C22442">
        <w:rPr>
          <w:szCs w:val="24"/>
        </w:rPr>
        <w:t>Аукционная процедура понижения цены (переторжка)</w:t>
      </w:r>
      <w:bookmarkEnd w:id="206"/>
      <w:bookmarkEnd w:id="207"/>
      <w:bookmarkEnd w:id="208"/>
      <w:bookmarkEnd w:id="210"/>
      <w:bookmarkEnd w:id="211"/>
      <w:bookmarkEnd w:id="212"/>
      <w:bookmarkEnd w:id="213"/>
      <w:bookmarkEnd w:id="214"/>
      <w:r w:rsidRPr="00C22442">
        <w:rPr>
          <w:szCs w:val="24"/>
        </w:rPr>
        <w:t xml:space="preserve"> </w:t>
      </w:r>
    </w:p>
    <w:bookmarkEnd w:id="209"/>
    <w:p w14:paraId="40CE2F0C"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lastRenderedPageBreak/>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6"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proofErr w:type="gramStart"/>
      <w:r w:rsidRPr="00560BD2">
        <w:rPr>
          <w:szCs w:val="24"/>
        </w:rPr>
        <w:t>По решению Закупочной комиссии порядок проведения переторжки может быть уточнен.</w:t>
      </w:r>
      <w:proofErr w:type="gramEnd"/>
    </w:p>
    <w:p w14:paraId="6D8F5F0E"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EC58E1">
      <w:pPr>
        <w:pStyle w:val="3-"/>
        <w:numPr>
          <w:ilvl w:val="2"/>
          <w:numId w:val="44"/>
        </w:numPr>
        <w:tabs>
          <w:tab w:val="left" w:pos="1418"/>
        </w:tabs>
        <w:spacing w:before="0" w:after="0" w:line="276" w:lineRule="auto"/>
        <w:ind w:left="0" w:firstLine="709"/>
        <w:rPr>
          <w:szCs w:val="24"/>
        </w:rPr>
      </w:pPr>
      <w:r w:rsidRPr="00C22442">
        <w:rPr>
          <w:szCs w:val="24"/>
        </w:rPr>
        <w:lastRenderedPageBreak/>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Участник закупки вправе отказаться от участия в переговорах или не подавать окончательное предложение. В </w:t>
      </w:r>
      <w:proofErr w:type="gramStart"/>
      <w:r w:rsidRPr="00C22442">
        <w:rPr>
          <w:szCs w:val="24"/>
        </w:rPr>
        <w:t>этом</w:t>
      </w:r>
      <w:proofErr w:type="gramEnd"/>
      <w:r w:rsidRPr="00C22442">
        <w:rPr>
          <w:szCs w:val="24"/>
        </w:rPr>
        <w:t xml:space="preserve"> случае его заявка остается действующей на первоначальных условиях.</w:t>
      </w:r>
    </w:p>
    <w:p w14:paraId="2067019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25" w:name="_Ref427583093"/>
      <w:bookmarkStart w:id="226" w:name="_Toc429410742"/>
      <w:r w:rsidRPr="00C22442">
        <w:rPr>
          <w:szCs w:val="24"/>
        </w:rPr>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w:t>
      </w:r>
      <w:proofErr w:type="gramStart"/>
      <w:r w:rsidRPr="00C22442">
        <w:rPr>
          <w:b/>
          <w:i/>
          <w:szCs w:val="24"/>
        </w:rPr>
        <w:t>случае</w:t>
      </w:r>
      <w:proofErr w:type="gramEnd"/>
      <w:r w:rsidRPr="00C22442">
        <w:rPr>
          <w:b/>
          <w:i/>
          <w:szCs w:val="24"/>
        </w:rPr>
        <w:t xml:space="preserve">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Решение </w:t>
      </w:r>
      <w:proofErr w:type="gramStart"/>
      <w:r w:rsidRPr="00C22442">
        <w:rPr>
          <w:szCs w:val="24"/>
        </w:rPr>
        <w:t>Закупочной</w:t>
      </w:r>
      <w:proofErr w:type="gramEnd"/>
      <w:r w:rsidRPr="00C22442">
        <w:rPr>
          <w:szCs w:val="24"/>
        </w:rPr>
        <w:t xml:space="preserve">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EC58E1">
      <w:pPr>
        <w:pStyle w:val="3-"/>
        <w:numPr>
          <w:ilvl w:val="2"/>
          <w:numId w:val="44"/>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24291E84" w:rsidR="001B0985" w:rsidRPr="00955C48" w:rsidRDefault="001B0985" w:rsidP="00EC58E1">
      <w:pPr>
        <w:pStyle w:val="3-"/>
        <w:widowControl w:val="0"/>
        <w:numPr>
          <w:ilvl w:val="2"/>
          <w:numId w:val="44"/>
        </w:numPr>
        <w:ind w:left="0" w:firstLine="709"/>
        <w:rPr>
          <w:szCs w:val="24"/>
        </w:rPr>
      </w:pPr>
      <w:r w:rsidRPr="00D7697D">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D7697D">
        <w:rPr>
          <w:szCs w:val="24"/>
        </w:rPr>
        <w:t>.</w:t>
      </w:r>
      <w:proofErr w:type="gramEnd"/>
      <w:r w:rsidRPr="00D7697D">
        <w:rPr>
          <w:szCs w:val="24"/>
        </w:rPr>
        <w:t xml:space="preserve"> </w:t>
      </w:r>
      <w:proofErr w:type="gramStart"/>
      <w:r w:rsidRPr="00D7697D">
        <w:rPr>
          <w:szCs w:val="24"/>
        </w:rPr>
        <w:t>п</w:t>
      </w:r>
      <w:proofErr w:type="gramEnd"/>
      <w:r w:rsidRPr="00D7697D">
        <w:rPr>
          <w:szCs w:val="24"/>
        </w:rPr>
        <w:t xml:space="preserve">ри заключении договора, условия оплаты в договоре предусмотреть в соответствии с требованиями </w:t>
      </w:r>
      <w:r w:rsidRPr="00E539CC">
        <w:rPr>
          <w:szCs w:val="24"/>
        </w:rPr>
        <w:t xml:space="preserve">п. 14.3. </w:t>
      </w:r>
      <w:proofErr w:type="gramStart"/>
      <w:r w:rsidRPr="00E539CC">
        <w:rPr>
          <w:szCs w:val="24"/>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3234A0" w:rsidRPr="00E539CC">
        <w:rPr>
          <w:szCs w:val="24"/>
        </w:rPr>
        <w:t>-</w:t>
      </w:r>
      <w:r w:rsidR="003234A0" w:rsidRPr="00E539CC">
        <w:rPr>
          <w:bCs/>
          <w:sz w:val="22"/>
          <w:szCs w:val="24"/>
          <w:lang w:eastAsia="ar-SA"/>
        </w:rPr>
        <w:t xml:space="preserve"> </w:t>
      </w:r>
      <w:r w:rsidR="003234A0" w:rsidRPr="00E539CC">
        <w:rPr>
          <w:bCs/>
          <w:szCs w:val="24"/>
        </w:rPr>
        <w:t>не более 30 календарных дней</w:t>
      </w:r>
      <w:proofErr w:type="gramEnd"/>
      <w:r w:rsidR="003234A0" w:rsidRPr="00E539CC">
        <w:rPr>
          <w:bCs/>
          <w:szCs w:val="24"/>
        </w:rPr>
        <w:t xml:space="preserve"> со дня подписания заказчиком документа о приеме товара</w:t>
      </w:r>
      <w:r w:rsidR="00E539CC">
        <w:rPr>
          <w:bCs/>
          <w:szCs w:val="24"/>
        </w:rPr>
        <w:t xml:space="preserve"> </w:t>
      </w:r>
      <w:r w:rsidR="003234A0" w:rsidRPr="00E539CC">
        <w:rPr>
          <w:bCs/>
          <w:szCs w:val="24"/>
        </w:rPr>
        <w:t>(выполнении работы, оказания услуги) по договору</w:t>
      </w:r>
      <w:r w:rsidR="00E539CC">
        <w:rPr>
          <w:bCs/>
          <w:szCs w:val="24"/>
        </w:rPr>
        <w:t xml:space="preserve"> </w:t>
      </w:r>
      <w:r w:rsidR="003234A0" w:rsidRPr="00E539CC">
        <w:rPr>
          <w:bCs/>
          <w:szCs w:val="24"/>
        </w:rPr>
        <w:t>(отдельному этапу договора)</w:t>
      </w:r>
      <w:r w:rsidR="00955C48" w:rsidRPr="00E539CC">
        <w:rPr>
          <w:bCs/>
          <w:szCs w:val="24"/>
        </w:rPr>
        <w:t>.</w:t>
      </w:r>
    </w:p>
    <w:p w14:paraId="688AC212" w14:textId="2B116584" w:rsidR="00955C48" w:rsidRPr="00955C48" w:rsidRDefault="00955C48" w:rsidP="00EC58E1">
      <w:pPr>
        <w:pStyle w:val="3-"/>
        <w:numPr>
          <w:ilvl w:val="2"/>
          <w:numId w:val="44"/>
        </w:numPr>
        <w:ind w:left="0" w:firstLine="566"/>
        <w:rPr>
          <w:szCs w:val="24"/>
        </w:rPr>
      </w:pPr>
      <w:r w:rsidRPr="00955C48">
        <w:rPr>
          <w:szCs w:val="24"/>
        </w:rPr>
        <w:t xml:space="preserve">В </w:t>
      </w:r>
      <w:proofErr w:type="gramStart"/>
      <w:r w:rsidRPr="00955C48">
        <w:rPr>
          <w:szCs w:val="24"/>
        </w:rPr>
        <w:t>случае</w:t>
      </w:r>
      <w:proofErr w:type="gramEnd"/>
      <w:r w:rsidR="00E539CC">
        <w:rPr>
          <w:szCs w:val="24"/>
        </w:rPr>
        <w:t>,</w:t>
      </w:r>
      <w:r w:rsidRPr="00955C48">
        <w:rPr>
          <w:szCs w:val="24"/>
        </w:rPr>
        <w:t xml:space="preserve"> если Победитель закупочной процедуры является участник</w:t>
      </w:r>
      <w:r w:rsidR="00E539CC">
        <w:rPr>
          <w:szCs w:val="24"/>
        </w:rPr>
        <w:t>ом Программы партнерства между П</w:t>
      </w:r>
      <w:r w:rsidRPr="00955C48">
        <w:rPr>
          <w:szCs w:val="24"/>
        </w:rPr>
        <w:t>АО «МРСК Юга» и субъектами малого и среднего предпринимательства, то исполнение договора возможно без предоставления обеспечения по договору.</w:t>
      </w:r>
    </w:p>
    <w:p w14:paraId="50F7079A" w14:textId="795FA0E0" w:rsidR="001B0985" w:rsidRPr="00E539CC" w:rsidRDefault="001B0985" w:rsidP="00E539CC">
      <w:pPr>
        <w:pStyle w:val="3-"/>
        <w:widowControl w:val="0"/>
        <w:numPr>
          <w:ilvl w:val="2"/>
          <w:numId w:val="44"/>
        </w:numPr>
        <w:ind w:left="0" w:firstLine="709"/>
        <w:rPr>
          <w:szCs w:val="24"/>
        </w:rPr>
      </w:pPr>
      <w:r w:rsidRPr="00E539CC">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C3A1B59" w14:textId="1839ED09" w:rsidR="00D77B28" w:rsidRPr="00E539CC" w:rsidRDefault="00D77B28" w:rsidP="00E539CC">
      <w:pPr>
        <w:pStyle w:val="3-"/>
        <w:numPr>
          <w:ilvl w:val="2"/>
          <w:numId w:val="52"/>
        </w:numPr>
        <w:tabs>
          <w:tab w:val="left" w:pos="1418"/>
        </w:tabs>
        <w:spacing w:before="0" w:after="0" w:line="276" w:lineRule="auto"/>
        <w:ind w:left="0" w:firstLine="567"/>
        <w:rPr>
          <w:szCs w:val="24"/>
        </w:rPr>
      </w:pPr>
      <w:r w:rsidRPr="00E539CC">
        <w:t xml:space="preserve">Предполагается, что подведение итогов закупки будет осуществлено по адресу фактического нахождения Организатора закупки в срок до </w:t>
      </w:r>
      <w:r w:rsidRPr="00E539CC">
        <w:rPr>
          <w:b/>
        </w:rPr>
        <w:t>2</w:t>
      </w:r>
      <w:r w:rsidR="00E539CC">
        <w:rPr>
          <w:b/>
        </w:rPr>
        <w:t>0</w:t>
      </w:r>
      <w:r w:rsidRPr="00E539CC">
        <w:rPr>
          <w:b/>
        </w:rPr>
        <w:t xml:space="preserve"> </w:t>
      </w:r>
      <w:r w:rsidR="00E539CC">
        <w:rPr>
          <w:b/>
        </w:rPr>
        <w:t>декабря</w:t>
      </w:r>
      <w:r w:rsidRPr="00E539CC">
        <w:rPr>
          <w:b/>
        </w:rPr>
        <w:t xml:space="preserve"> 201</w:t>
      </w:r>
      <w:r w:rsidR="0003059D" w:rsidRPr="00E539CC">
        <w:rPr>
          <w:b/>
        </w:rPr>
        <w:t>8</w:t>
      </w:r>
      <w:r w:rsidRPr="00E539CC">
        <w:rPr>
          <w:b/>
        </w:rPr>
        <w:t xml:space="preserve"> г. 1</w:t>
      </w:r>
      <w:r w:rsidR="00E539CC">
        <w:rPr>
          <w:b/>
        </w:rPr>
        <w:t>6</w:t>
      </w:r>
      <w:r w:rsidRPr="00E539CC">
        <w:rPr>
          <w:b/>
        </w:rPr>
        <w:t>:00</w:t>
      </w:r>
      <w:r w:rsidRPr="00E539CC">
        <w:t xml:space="preserve"> московского времени. Организатор закупки вправе, при необходимости, изменить данный срок.</w:t>
      </w:r>
    </w:p>
    <w:p w14:paraId="18A27EED" w14:textId="77777777" w:rsidR="00D77B28" w:rsidRPr="00C22442" w:rsidRDefault="00D77B28" w:rsidP="001B0985">
      <w:pPr>
        <w:pStyle w:val="3-"/>
        <w:numPr>
          <w:ilvl w:val="0"/>
          <w:numId w:val="0"/>
        </w:numPr>
        <w:tabs>
          <w:tab w:val="left" w:pos="1418"/>
        </w:tabs>
        <w:spacing w:before="0" w:after="0" w:line="276" w:lineRule="auto"/>
        <w:rPr>
          <w:szCs w:val="24"/>
        </w:rPr>
      </w:pPr>
    </w:p>
    <w:p w14:paraId="0FFBEAB1" w14:textId="77777777" w:rsidR="007A1F3E" w:rsidRPr="00C22442" w:rsidRDefault="007A1F3E" w:rsidP="00EC58E1">
      <w:pPr>
        <w:pStyle w:val="2-"/>
        <w:numPr>
          <w:ilvl w:val="1"/>
          <w:numId w:val="44"/>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EC58E1">
      <w:pPr>
        <w:pStyle w:val="6-"/>
        <w:numPr>
          <w:ilvl w:val="5"/>
          <w:numId w:val="44"/>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34" w:name="_Ref311220495"/>
      <w:r w:rsidRPr="00C22442">
        <w:rPr>
          <w:szCs w:val="24"/>
        </w:rPr>
        <w:t xml:space="preserve">В </w:t>
      </w:r>
      <w:proofErr w:type="gramStart"/>
      <w:r w:rsidRPr="00C22442">
        <w:rPr>
          <w:szCs w:val="24"/>
        </w:rPr>
        <w:t>случае</w:t>
      </w:r>
      <w:proofErr w:type="gramEnd"/>
      <w:r w:rsidRPr="00C22442">
        <w:rPr>
          <w:szCs w:val="24"/>
        </w:rPr>
        <w:t>, если при проведении запроса предложений:</w:t>
      </w:r>
      <w:bookmarkEnd w:id="234"/>
    </w:p>
    <w:p w14:paraId="2CA46461"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 xml:space="preserve">признать закупку несостоявшейся и назначить повторную процедуру запроса </w:t>
      </w:r>
      <w:r w:rsidRPr="003D2EEB">
        <w:rPr>
          <w:szCs w:val="24"/>
        </w:rPr>
        <w:lastRenderedPageBreak/>
        <w:t>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EC58E1">
      <w:pPr>
        <w:pStyle w:val="2-"/>
        <w:numPr>
          <w:ilvl w:val="1"/>
          <w:numId w:val="44"/>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EC58E1">
      <w:pPr>
        <w:pStyle w:val="3-"/>
        <w:numPr>
          <w:ilvl w:val="2"/>
          <w:numId w:val="44"/>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EC58E1">
      <w:pPr>
        <w:pStyle w:val="3-"/>
        <w:numPr>
          <w:ilvl w:val="2"/>
          <w:numId w:val="44"/>
        </w:numPr>
        <w:tabs>
          <w:tab w:val="left" w:pos="1418"/>
        </w:tabs>
        <w:spacing w:before="0" w:after="0" w:line="276" w:lineRule="auto"/>
        <w:ind w:left="0" w:firstLine="709"/>
        <w:rPr>
          <w:bCs/>
          <w:szCs w:val="24"/>
        </w:rPr>
      </w:pPr>
      <w:bookmarkStart w:id="241"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t xml:space="preserve">В </w:t>
      </w:r>
      <w:proofErr w:type="gramStart"/>
      <w:r w:rsidRPr="003B714B">
        <w:rPr>
          <w:szCs w:val="24"/>
        </w:rPr>
        <w:t>случае</w:t>
      </w:r>
      <w:proofErr w:type="gramEnd"/>
      <w:r w:rsidRPr="003B714B">
        <w:rPr>
          <w:szCs w:val="24"/>
        </w:rPr>
        <w:t xml:space="preserve">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EC58E1">
      <w:pPr>
        <w:pStyle w:val="2-"/>
        <w:numPr>
          <w:ilvl w:val="1"/>
          <w:numId w:val="44"/>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EC58E1">
      <w:pPr>
        <w:pStyle w:val="3-"/>
        <w:numPr>
          <w:ilvl w:val="2"/>
          <w:numId w:val="44"/>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EC58E1">
      <w:pPr>
        <w:pStyle w:val="6-"/>
        <w:numPr>
          <w:ilvl w:val="5"/>
          <w:numId w:val="44"/>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EC58E1">
      <w:pPr>
        <w:pStyle w:val="6-"/>
        <w:numPr>
          <w:ilvl w:val="5"/>
          <w:numId w:val="44"/>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w:t>
            </w:r>
            <w:proofErr w:type="gramStart"/>
            <w:r w:rsidRPr="002436AB">
              <w:rPr>
                <w:b/>
                <w:bCs w:val="0"/>
                <w:sz w:val="23"/>
                <w:szCs w:val="23"/>
              </w:rPr>
              <w:t>закупочной</w:t>
            </w:r>
            <w:proofErr w:type="gramEnd"/>
            <w:r w:rsidRPr="002436AB">
              <w:rPr>
                <w:b/>
                <w:bCs w:val="0"/>
                <w:sz w:val="23"/>
                <w:szCs w:val="23"/>
              </w:rPr>
              <w:t xml:space="preserve">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roofErr w:type="gramEnd"/>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DD014F" w:rsidRPr="002436AB" w14:paraId="55DFBD8A" w14:textId="77777777" w:rsidTr="009F53FA">
        <w:trPr>
          <w:cantSplit/>
        </w:trPr>
        <w:tc>
          <w:tcPr>
            <w:tcW w:w="5184" w:type="dxa"/>
          </w:tcPr>
          <w:p w14:paraId="6ECE5340" w14:textId="77777777" w:rsidR="00DD014F" w:rsidRPr="002436AB" w:rsidRDefault="00DD014F" w:rsidP="005375B4">
            <w:pPr>
              <w:tabs>
                <w:tab w:val="left" w:pos="1080"/>
              </w:tabs>
              <w:spacing w:line="240" w:lineRule="auto"/>
              <w:ind w:firstLine="0"/>
            </w:pPr>
            <w:r w:rsidRPr="002436AB">
              <w:t>Итоговая стоимость заявки, без НДС, руб.</w:t>
            </w:r>
          </w:p>
        </w:tc>
        <w:tc>
          <w:tcPr>
            <w:tcW w:w="4494" w:type="dxa"/>
          </w:tcPr>
          <w:p w14:paraId="7C5CB7EE" w14:textId="77777777" w:rsidR="00DD014F" w:rsidRPr="002436AB" w:rsidRDefault="00DD014F" w:rsidP="005375B4">
            <w:pPr>
              <w:tabs>
                <w:tab w:val="left" w:pos="1080"/>
              </w:tabs>
              <w:spacing w:line="240" w:lineRule="auto"/>
              <w:ind w:firstLine="0"/>
            </w:pPr>
            <w:r w:rsidRPr="002436AB">
              <w:t>_____________________________</w:t>
            </w:r>
          </w:p>
          <w:p w14:paraId="0C092511" w14:textId="77777777" w:rsidR="00DD014F" w:rsidRPr="002436AB" w:rsidRDefault="00DD014F" w:rsidP="005375B4">
            <w:pPr>
              <w:tabs>
                <w:tab w:val="left" w:pos="1080"/>
              </w:tabs>
              <w:spacing w:line="240" w:lineRule="auto"/>
              <w:ind w:firstLine="0"/>
            </w:pPr>
            <w:r w:rsidRPr="002436AB">
              <w:t>(итоговая стоимость, рублей, без НДС)</w:t>
            </w:r>
          </w:p>
        </w:tc>
      </w:tr>
      <w:tr w:rsidR="00DD014F" w:rsidRPr="002436AB" w14:paraId="40776B81" w14:textId="77777777" w:rsidTr="009F53FA">
        <w:trPr>
          <w:cantSplit/>
        </w:trPr>
        <w:tc>
          <w:tcPr>
            <w:tcW w:w="5184" w:type="dxa"/>
          </w:tcPr>
          <w:p w14:paraId="0377321A" w14:textId="77777777" w:rsidR="00DD014F" w:rsidRPr="002436AB" w:rsidRDefault="00DD014F" w:rsidP="005375B4">
            <w:pPr>
              <w:tabs>
                <w:tab w:val="left" w:pos="1080"/>
              </w:tabs>
              <w:spacing w:line="240" w:lineRule="auto"/>
              <w:ind w:firstLine="0"/>
            </w:pPr>
            <w:r w:rsidRPr="002436AB">
              <w:t>кроме того НДС, руб.</w:t>
            </w:r>
          </w:p>
        </w:tc>
        <w:tc>
          <w:tcPr>
            <w:tcW w:w="4494" w:type="dxa"/>
          </w:tcPr>
          <w:p w14:paraId="0EC9B031" w14:textId="77777777" w:rsidR="00DD014F" w:rsidRPr="002436AB" w:rsidRDefault="00DD014F" w:rsidP="005375B4">
            <w:pPr>
              <w:tabs>
                <w:tab w:val="left" w:pos="1080"/>
              </w:tabs>
              <w:spacing w:line="240" w:lineRule="auto"/>
              <w:ind w:firstLine="0"/>
            </w:pPr>
            <w:r w:rsidRPr="002436AB">
              <w:t>_______________________________</w:t>
            </w:r>
          </w:p>
          <w:p w14:paraId="6A7909BC" w14:textId="77777777" w:rsidR="00DD014F" w:rsidRPr="002436AB" w:rsidRDefault="00DD014F" w:rsidP="005375B4">
            <w:pPr>
              <w:tabs>
                <w:tab w:val="left" w:pos="1080"/>
              </w:tabs>
              <w:spacing w:line="240" w:lineRule="auto"/>
              <w:ind w:firstLine="0"/>
            </w:pPr>
            <w:r w:rsidRPr="002436AB">
              <w:t>(НДС по итоговой стоимости, рублей)</w:t>
            </w:r>
          </w:p>
        </w:tc>
      </w:tr>
      <w:tr w:rsidR="00DD014F" w:rsidRPr="002436AB" w14:paraId="48552010" w14:textId="77777777" w:rsidTr="009F53FA">
        <w:trPr>
          <w:cantSplit/>
        </w:trPr>
        <w:tc>
          <w:tcPr>
            <w:tcW w:w="5184" w:type="dxa"/>
          </w:tcPr>
          <w:p w14:paraId="40641785" w14:textId="77777777" w:rsidR="00DD014F" w:rsidRPr="002436AB" w:rsidRDefault="00DD014F" w:rsidP="005375B4">
            <w:pPr>
              <w:tabs>
                <w:tab w:val="left" w:pos="1080"/>
              </w:tabs>
              <w:spacing w:line="240" w:lineRule="auto"/>
              <w:ind w:firstLine="0"/>
            </w:pPr>
            <w:r w:rsidRPr="002436AB">
              <w:t>Итого,</w:t>
            </w:r>
          </w:p>
          <w:p w14:paraId="5AE7131F" w14:textId="77777777" w:rsidR="00DD014F" w:rsidRPr="002436AB" w:rsidRDefault="00DD014F" w:rsidP="005375B4">
            <w:pPr>
              <w:tabs>
                <w:tab w:val="left" w:pos="1080"/>
              </w:tabs>
              <w:spacing w:line="240" w:lineRule="auto"/>
              <w:ind w:firstLine="0"/>
            </w:pPr>
            <w:r w:rsidRPr="002436AB">
              <w:t>стоимость заявки с НДС, руб.</w:t>
            </w:r>
          </w:p>
        </w:tc>
        <w:tc>
          <w:tcPr>
            <w:tcW w:w="4494" w:type="dxa"/>
          </w:tcPr>
          <w:p w14:paraId="6DD562E0" w14:textId="77777777" w:rsidR="00DD014F" w:rsidRPr="002436AB" w:rsidRDefault="00DD014F" w:rsidP="005375B4">
            <w:pPr>
              <w:tabs>
                <w:tab w:val="left" w:pos="1080"/>
              </w:tabs>
              <w:spacing w:line="240" w:lineRule="auto"/>
              <w:ind w:firstLine="0"/>
            </w:pPr>
            <w:r w:rsidRPr="002436AB">
              <w:t>_______________________________</w:t>
            </w:r>
          </w:p>
          <w:p w14:paraId="2E3F2AAE" w14:textId="77777777" w:rsidR="00DD014F" w:rsidRPr="002436AB" w:rsidRDefault="00DD014F" w:rsidP="005375B4">
            <w:pPr>
              <w:tabs>
                <w:tab w:val="left" w:pos="1080"/>
              </w:tabs>
              <w:spacing w:line="240" w:lineRule="auto"/>
              <w:ind w:firstLine="0"/>
            </w:pPr>
            <w:r w:rsidRPr="002436AB">
              <w:t>(полная итоговая стоимость, рублей, с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lastRenderedPageBreak/>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proofErr w:type="gramStart"/>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roofErr w:type="gramEnd"/>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2436AB">
        <w:rPr>
          <w:sz w:val="20"/>
          <w:szCs w:val="20"/>
        </w:rPr>
        <w:t>случае</w:t>
      </w:r>
      <w:proofErr w:type="gramEnd"/>
      <w:r w:rsidRPr="002436AB">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случае</w:t>
      </w:r>
      <w:proofErr w:type="gramEnd"/>
      <w:r w:rsidRPr="002436AB">
        <w:rPr>
          <w:sz w:val="20"/>
          <w:szCs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тексте</w:t>
      </w:r>
      <w:proofErr w:type="gramEnd"/>
      <w:r w:rsidRPr="002436AB">
        <w:rPr>
          <w:sz w:val="20"/>
          <w:szCs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07264939" w14:textId="77777777" w:rsidR="00664952" w:rsidRPr="004D0F20" w:rsidRDefault="00664952" w:rsidP="00664952">
      <w:pPr>
        <w:spacing w:line="240" w:lineRule="auto"/>
        <w:jc w:val="right"/>
        <w:rPr>
          <w:bCs w:val="0"/>
          <w:snapToGrid w:val="0"/>
        </w:rPr>
      </w:pPr>
      <w:bookmarkStart w:id="270" w:name="_Протокол_разногласий_к"/>
      <w:bookmarkEnd w:id="258"/>
      <w:bookmarkEnd w:id="270"/>
      <w:r w:rsidRPr="004D0F20">
        <w:rPr>
          <w:bCs w:val="0"/>
          <w:snapToGrid w:val="0"/>
        </w:rPr>
        <w:t>Приложение № ___ к заявке на участие</w:t>
      </w:r>
    </w:p>
    <w:p w14:paraId="62D3BE89" w14:textId="77777777" w:rsidR="00664952" w:rsidRPr="004D0F20" w:rsidRDefault="00664952" w:rsidP="00664952">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0417BC3" w14:textId="77777777" w:rsidR="00664952" w:rsidRPr="004D0F20" w:rsidRDefault="00664952" w:rsidP="00664952">
      <w:pPr>
        <w:tabs>
          <w:tab w:val="left" w:pos="1080"/>
        </w:tabs>
        <w:spacing w:line="240" w:lineRule="auto"/>
        <w:ind w:firstLine="540"/>
        <w:jc w:val="right"/>
      </w:pPr>
    </w:p>
    <w:p w14:paraId="1B35DA8F" w14:textId="77777777" w:rsidR="00664952" w:rsidRPr="004D0F20" w:rsidRDefault="00664952" w:rsidP="00664952">
      <w:pPr>
        <w:tabs>
          <w:tab w:val="left" w:pos="1080"/>
        </w:tabs>
        <w:spacing w:line="240" w:lineRule="auto"/>
        <w:ind w:firstLine="540"/>
        <w:jc w:val="right"/>
      </w:pPr>
    </w:p>
    <w:p w14:paraId="7C0E5705" w14:textId="77777777" w:rsidR="00664952" w:rsidRPr="004D0F20" w:rsidRDefault="00664952" w:rsidP="00664952">
      <w:pPr>
        <w:keepNext/>
        <w:tabs>
          <w:tab w:val="num" w:pos="1134"/>
        </w:tabs>
        <w:spacing w:line="240" w:lineRule="auto"/>
        <w:jc w:val="center"/>
        <w:outlineLvl w:val="1"/>
        <w:rPr>
          <w:b/>
        </w:rPr>
      </w:pPr>
      <w:bookmarkStart w:id="271" w:name="_Анкета_Участника_конкурса"/>
      <w:bookmarkStart w:id="272" w:name="_Toc298234715"/>
      <w:bookmarkStart w:id="273" w:name="_Toc255987077"/>
      <w:bookmarkStart w:id="274" w:name="_Toc307936269"/>
      <w:bookmarkEnd w:id="271"/>
      <w:r w:rsidRPr="004D0F20">
        <w:rPr>
          <w:b/>
        </w:rPr>
        <w:t xml:space="preserve">Анкета Участника закупки </w:t>
      </w:r>
      <w:bookmarkEnd w:id="272"/>
      <w:bookmarkEnd w:id="273"/>
      <w:bookmarkEnd w:id="274"/>
    </w:p>
    <w:p w14:paraId="4D2D4810" w14:textId="77777777" w:rsidR="00664952" w:rsidRPr="004D0F20" w:rsidRDefault="00664952" w:rsidP="00664952">
      <w:pPr>
        <w:tabs>
          <w:tab w:val="left" w:pos="1080"/>
        </w:tabs>
        <w:spacing w:line="240" w:lineRule="auto"/>
        <w:ind w:firstLine="540"/>
        <w:rPr>
          <w:b/>
        </w:rPr>
      </w:pPr>
      <w:bookmarkStart w:id="275" w:name="_Toc247081589"/>
      <w:r w:rsidRPr="004D0F20">
        <w:rPr>
          <w:b/>
        </w:rPr>
        <w:t xml:space="preserve">Способ и наименование закупки _______________________________________ </w:t>
      </w:r>
    </w:p>
    <w:p w14:paraId="5D32615B" w14:textId="77777777" w:rsidR="00664952" w:rsidRPr="004D0F20" w:rsidRDefault="00664952" w:rsidP="00664952">
      <w:pPr>
        <w:tabs>
          <w:tab w:val="left" w:pos="1080"/>
        </w:tabs>
        <w:spacing w:line="240" w:lineRule="auto"/>
        <w:ind w:firstLine="540"/>
        <w:rPr>
          <w:b/>
        </w:rPr>
      </w:pPr>
      <w:r w:rsidRPr="004D0F20">
        <w:rPr>
          <w:b/>
        </w:rPr>
        <w:t>Лот ___</w:t>
      </w:r>
    </w:p>
    <w:p w14:paraId="70CDCE33" w14:textId="77777777" w:rsidR="00664952" w:rsidRPr="004D0F20" w:rsidRDefault="00664952" w:rsidP="00664952">
      <w:pPr>
        <w:tabs>
          <w:tab w:val="left" w:pos="1080"/>
        </w:tabs>
        <w:spacing w:line="240" w:lineRule="auto"/>
        <w:ind w:firstLine="540"/>
        <w:rPr>
          <w:b/>
        </w:rPr>
      </w:pPr>
      <w:r w:rsidRPr="004D0F20">
        <w:rPr>
          <w:b/>
        </w:rPr>
        <w:t xml:space="preserve">Участник закупки: ________________________________ </w:t>
      </w:r>
    </w:p>
    <w:bookmarkEnd w:id="275"/>
    <w:p w14:paraId="226C7B2E" w14:textId="77777777" w:rsidR="00664952" w:rsidRPr="004D0F20" w:rsidRDefault="00664952" w:rsidP="00664952">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664952" w:rsidRPr="004D0F20" w14:paraId="48371AC8" w14:textId="77777777" w:rsidTr="00493A82">
        <w:trPr>
          <w:cantSplit/>
          <w:trHeight w:val="240"/>
        </w:trPr>
        <w:tc>
          <w:tcPr>
            <w:tcW w:w="418" w:type="pct"/>
            <w:vAlign w:val="center"/>
          </w:tcPr>
          <w:p w14:paraId="36BE68E8" w14:textId="77777777" w:rsidR="00664952" w:rsidRPr="004D0F20" w:rsidRDefault="00664952" w:rsidP="00493A82">
            <w:pPr>
              <w:tabs>
                <w:tab w:val="left" w:pos="1080"/>
              </w:tabs>
              <w:spacing w:line="240" w:lineRule="auto"/>
              <w:ind w:firstLine="33"/>
              <w:rPr>
                <w:sz w:val="20"/>
                <w:szCs w:val="20"/>
              </w:rPr>
            </w:pPr>
            <w:r w:rsidRPr="004D0F20">
              <w:rPr>
                <w:sz w:val="20"/>
                <w:szCs w:val="20"/>
              </w:rPr>
              <w:t>№</w:t>
            </w:r>
          </w:p>
        </w:tc>
        <w:tc>
          <w:tcPr>
            <w:tcW w:w="2771" w:type="pct"/>
            <w:vAlign w:val="center"/>
          </w:tcPr>
          <w:p w14:paraId="41CB53EA" w14:textId="77777777" w:rsidR="00664952" w:rsidRPr="004D0F20" w:rsidRDefault="00664952" w:rsidP="00493A82">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305F045C" w14:textId="77777777" w:rsidR="00664952" w:rsidRPr="004D0F20" w:rsidRDefault="00664952" w:rsidP="00493A82">
            <w:pPr>
              <w:tabs>
                <w:tab w:val="left" w:pos="1080"/>
              </w:tabs>
              <w:spacing w:line="240" w:lineRule="auto"/>
              <w:ind w:firstLine="33"/>
              <w:rPr>
                <w:sz w:val="20"/>
                <w:szCs w:val="20"/>
              </w:rPr>
            </w:pPr>
            <w:r w:rsidRPr="004D0F20">
              <w:rPr>
                <w:sz w:val="20"/>
                <w:szCs w:val="20"/>
              </w:rPr>
              <w:t>Сведения об Участнике закупки</w:t>
            </w:r>
          </w:p>
        </w:tc>
      </w:tr>
      <w:tr w:rsidR="00664952" w:rsidRPr="004D0F20" w14:paraId="4911CBBD" w14:textId="77777777" w:rsidTr="00493A82">
        <w:trPr>
          <w:cantSplit/>
          <w:trHeight w:val="471"/>
        </w:trPr>
        <w:tc>
          <w:tcPr>
            <w:tcW w:w="418" w:type="pct"/>
            <w:vAlign w:val="center"/>
          </w:tcPr>
          <w:p w14:paraId="050B50F0"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p>
        </w:tc>
        <w:tc>
          <w:tcPr>
            <w:tcW w:w="2771" w:type="pct"/>
            <w:vAlign w:val="center"/>
          </w:tcPr>
          <w:p w14:paraId="1E2CB858" w14:textId="77777777" w:rsidR="00664952" w:rsidRPr="004D0F20" w:rsidRDefault="00664952" w:rsidP="00493A82">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34A8C171" w14:textId="77777777" w:rsidR="00664952" w:rsidRPr="004D0F20" w:rsidRDefault="00664952" w:rsidP="00493A82">
            <w:pPr>
              <w:tabs>
                <w:tab w:val="left" w:pos="1080"/>
              </w:tabs>
              <w:spacing w:line="240" w:lineRule="auto"/>
              <w:ind w:firstLine="33"/>
              <w:rPr>
                <w:sz w:val="20"/>
                <w:szCs w:val="20"/>
              </w:rPr>
            </w:pPr>
          </w:p>
        </w:tc>
      </w:tr>
      <w:tr w:rsidR="00664952" w:rsidRPr="004D0F20" w14:paraId="00AA1E10" w14:textId="77777777" w:rsidTr="00493A82">
        <w:trPr>
          <w:cantSplit/>
        </w:trPr>
        <w:tc>
          <w:tcPr>
            <w:tcW w:w="418" w:type="pct"/>
            <w:vAlign w:val="center"/>
          </w:tcPr>
          <w:p w14:paraId="4AC1FAA2" w14:textId="77777777" w:rsidR="00664952" w:rsidRPr="004D0F20" w:rsidRDefault="00664952" w:rsidP="00493A82">
            <w:pPr>
              <w:tabs>
                <w:tab w:val="left" w:pos="1080"/>
              </w:tabs>
              <w:spacing w:line="240" w:lineRule="auto"/>
              <w:ind w:firstLine="33"/>
              <w:rPr>
                <w:sz w:val="20"/>
                <w:szCs w:val="20"/>
              </w:rPr>
            </w:pPr>
            <w:r w:rsidRPr="004D0F20">
              <w:rPr>
                <w:sz w:val="20"/>
                <w:szCs w:val="20"/>
              </w:rPr>
              <w:t>2.</w:t>
            </w:r>
          </w:p>
        </w:tc>
        <w:tc>
          <w:tcPr>
            <w:tcW w:w="2771" w:type="pct"/>
            <w:vAlign w:val="center"/>
          </w:tcPr>
          <w:p w14:paraId="0EB9050D" w14:textId="77777777" w:rsidR="00664952" w:rsidRPr="004D0F20" w:rsidRDefault="00664952" w:rsidP="00493A82">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6B038249" w14:textId="77777777" w:rsidR="00664952" w:rsidRPr="004D0F20" w:rsidRDefault="00664952" w:rsidP="00493A82">
            <w:pPr>
              <w:tabs>
                <w:tab w:val="left" w:pos="1080"/>
              </w:tabs>
              <w:spacing w:line="240" w:lineRule="auto"/>
              <w:ind w:firstLine="33"/>
              <w:rPr>
                <w:sz w:val="20"/>
                <w:szCs w:val="20"/>
              </w:rPr>
            </w:pPr>
          </w:p>
        </w:tc>
      </w:tr>
      <w:tr w:rsidR="00664952" w:rsidRPr="004D0F20" w14:paraId="56354DED" w14:textId="77777777" w:rsidTr="00493A82">
        <w:trPr>
          <w:cantSplit/>
        </w:trPr>
        <w:tc>
          <w:tcPr>
            <w:tcW w:w="418" w:type="pct"/>
            <w:vAlign w:val="center"/>
          </w:tcPr>
          <w:p w14:paraId="195002E3" w14:textId="77777777" w:rsidR="00664952" w:rsidRPr="004D0F20" w:rsidRDefault="00664952" w:rsidP="00493A82">
            <w:pPr>
              <w:tabs>
                <w:tab w:val="left" w:pos="1080"/>
              </w:tabs>
              <w:spacing w:line="240" w:lineRule="auto"/>
              <w:ind w:firstLine="33"/>
              <w:rPr>
                <w:sz w:val="20"/>
                <w:szCs w:val="20"/>
              </w:rPr>
            </w:pPr>
            <w:r w:rsidRPr="004D0F20">
              <w:rPr>
                <w:sz w:val="20"/>
                <w:szCs w:val="20"/>
              </w:rPr>
              <w:t>3.</w:t>
            </w:r>
          </w:p>
        </w:tc>
        <w:tc>
          <w:tcPr>
            <w:tcW w:w="2771" w:type="pct"/>
            <w:vAlign w:val="center"/>
          </w:tcPr>
          <w:p w14:paraId="2D8B855A" w14:textId="77777777" w:rsidR="00664952" w:rsidRPr="004D0F20" w:rsidRDefault="00664952" w:rsidP="00493A82">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5C87863A" w14:textId="77777777" w:rsidR="00664952" w:rsidRPr="004D0F20" w:rsidRDefault="00664952" w:rsidP="00493A82">
            <w:pPr>
              <w:tabs>
                <w:tab w:val="left" w:pos="1080"/>
              </w:tabs>
              <w:spacing w:line="240" w:lineRule="auto"/>
              <w:ind w:firstLine="33"/>
              <w:rPr>
                <w:sz w:val="20"/>
                <w:szCs w:val="20"/>
              </w:rPr>
            </w:pPr>
          </w:p>
        </w:tc>
      </w:tr>
      <w:tr w:rsidR="00664952" w:rsidRPr="004D0F20" w14:paraId="56E356D2" w14:textId="77777777" w:rsidTr="00493A82">
        <w:trPr>
          <w:cantSplit/>
        </w:trPr>
        <w:tc>
          <w:tcPr>
            <w:tcW w:w="418" w:type="pct"/>
            <w:vAlign w:val="center"/>
          </w:tcPr>
          <w:p w14:paraId="55FB6001" w14:textId="77777777" w:rsidR="00664952" w:rsidRPr="004D0F20" w:rsidRDefault="00664952" w:rsidP="00493A82">
            <w:pPr>
              <w:tabs>
                <w:tab w:val="left" w:pos="1080"/>
              </w:tabs>
              <w:spacing w:line="240" w:lineRule="auto"/>
              <w:ind w:firstLine="33"/>
              <w:rPr>
                <w:sz w:val="20"/>
                <w:szCs w:val="20"/>
              </w:rPr>
            </w:pPr>
            <w:r w:rsidRPr="004D0F20">
              <w:rPr>
                <w:sz w:val="20"/>
                <w:szCs w:val="20"/>
              </w:rPr>
              <w:t>4.</w:t>
            </w:r>
          </w:p>
        </w:tc>
        <w:tc>
          <w:tcPr>
            <w:tcW w:w="2771" w:type="pct"/>
            <w:vAlign w:val="center"/>
          </w:tcPr>
          <w:p w14:paraId="279ED736" w14:textId="77777777" w:rsidR="00664952" w:rsidRPr="004D0F20" w:rsidRDefault="00664952" w:rsidP="00493A82">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13B30C16" w14:textId="77777777" w:rsidR="00664952" w:rsidRPr="004D0F20" w:rsidRDefault="00664952" w:rsidP="00493A82">
            <w:pPr>
              <w:tabs>
                <w:tab w:val="left" w:pos="1080"/>
              </w:tabs>
              <w:spacing w:line="240" w:lineRule="auto"/>
              <w:ind w:firstLine="33"/>
              <w:rPr>
                <w:sz w:val="20"/>
                <w:szCs w:val="20"/>
              </w:rPr>
            </w:pPr>
          </w:p>
        </w:tc>
      </w:tr>
      <w:tr w:rsidR="00664952" w:rsidRPr="004D0F20" w14:paraId="59CB1ACA" w14:textId="77777777" w:rsidTr="00493A82">
        <w:trPr>
          <w:cantSplit/>
        </w:trPr>
        <w:tc>
          <w:tcPr>
            <w:tcW w:w="418" w:type="pct"/>
            <w:vAlign w:val="center"/>
          </w:tcPr>
          <w:p w14:paraId="6A86A448" w14:textId="77777777" w:rsidR="00664952" w:rsidRPr="004D0F20" w:rsidRDefault="00664952" w:rsidP="00493A82">
            <w:pPr>
              <w:tabs>
                <w:tab w:val="left" w:pos="1080"/>
              </w:tabs>
              <w:spacing w:line="240" w:lineRule="auto"/>
              <w:ind w:firstLine="33"/>
              <w:rPr>
                <w:sz w:val="20"/>
                <w:szCs w:val="20"/>
              </w:rPr>
            </w:pPr>
            <w:r w:rsidRPr="004D0F20">
              <w:rPr>
                <w:sz w:val="20"/>
                <w:szCs w:val="20"/>
              </w:rPr>
              <w:t>5.</w:t>
            </w:r>
          </w:p>
        </w:tc>
        <w:tc>
          <w:tcPr>
            <w:tcW w:w="2771" w:type="pct"/>
            <w:vAlign w:val="center"/>
          </w:tcPr>
          <w:p w14:paraId="4A5950DF" w14:textId="60843D5D" w:rsidR="00664952" w:rsidRPr="004D0F20" w:rsidRDefault="006855A0" w:rsidP="00493A82">
            <w:pPr>
              <w:tabs>
                <w:tab w:val="left" w:pos="1080"/>
              </w:tabs>
              <w:spacing w:line="240" w:lineRule="auto"/>
              <w:ind w:firstLine="33"/>
              <w:rPr>
                <w:sz w:val="20"/>
                <w:szCs w:val="20"/>
              </w:rPr>
            </w:pPr>
            <w:r w:rsidRPr="006855A0">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F80585F" w14:textId="77777777" w:rsidR="00664952" w:rsidRPr="004D0F20" w:rsidRDefault="00664952" w:rsidP="00493A82">
            <w:pPr>
              <w:tabs>
                <w:tab w:val="left" w:pos="1080"/>
              </w:tabs>
              <w:spacing w:line="240" w:lineRule="auto"/>
              <w:ind w:firstLine="33"/>
              <w:rPr>
                <w:sz w:val="20"/>
                <w:szCs w:val="20"/>
              </w:rPr>
            </w:pPr>
          </w:p>
        </w:tc>
      </w:tr>
      <w:tr w:rsidR="00664952" w:rsidRPr="004D0F20" w14:paraId="566CE36D" w14:textId="77777777" w:rsidTr="00493A82">
        <w:trPr>
          <w:cantSplit/>
        </w:trPr>
        <w:tc>
          <w:tcPr>
            <w:tcW w:w="418" w:type="pct"/>
            <w:vAlign w:val="center"/>
          </w:tcPr>
          <w:p w14:paraId="5FCF8EE6" w14:textId="77777777" w:rsidR="00664952" w:rsidRPr="004D0F20" w:rsidRDefault="00664952" w:rsidP="00493A82">
            <w:pPr>
              <w:tabs>
                <w:tab w:val="left" w:pos="1080"/>
              </w:tabs>
              <w:spacing w:line="240" w:lineRule="auto"/>
              <w:ind w:firstLine="33"/>
              <w:rPr>
                <w:sz w:val="20"/>
                <w:szCs w:val="20"/>
              </w:rPr>
            </w:pPr>
            <w:r w:rsidRPr="004D0F20">
              <w:rPr>
                <w:sz w:val="20"/>
                <w:szCs w:val="20"/>
              </w:rPr>
              <w:t>6</w:t>
            </w:r>
          </w:p>
        </w:tc>
        <w:tc>
          <w:tcPr>
            <w:tcW w:w="2771" w:type="pct"/>
            <w:vAlign w:val="center"/>
          </w:tcPr>
          <w:p w14:paraId="38A9ED64" w14:textId="77777777" w:rsidR="00664952" w:rsidRPr="004D0F20" w:rsidRDefault="00664952" w:rsidP="00493A82">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6A04D504" w14:textId="77777777" w:rsidR="00664952" w:rsidRPr="004D0F20" w:rsidRDefault="00664952" w:rsidP="00493A82">
            <w:pPr>
              <w:tabs>
                <w:tab w:val="left" w:pos="1080"/>
              </w:tabs>
              <w:spacing w:line="240" w:lineRule="auto"/>
              <w:ind w:firstLine="33"/>
              <w:rPr>
                <w:sz w:val="20"/>
                <w:szCs w:val="20"/>
              </w:rPr>
            </w:pPr>
          </w:p>
        </w:tc>
      </w:tr>
      <w:tr w:rsidR="00664952" w:rsidRPr="004D0F20" w14:paraId="6A61BD77" w14:textId="77777777" w:rsidTr="00493A82">
        <w:trPr>
          <w:cantSplit/>
        </w:trPr>
        <w:tc>
          <w:tcPr>
            <w:tcW w:w="418" w:type="pct"/>
            <w:vAlign w:val="center"/>
          </w:tcPr>
          <w:p w14:paraId="2A5DB8CC" w14:textId="77777777" w:rsidR="00664952" w:rsidRPr="004D0F20" w:rsidRDefault="00664952" w:rsidP="00493A82">
            <w:pPr>
              <w:tabs>
                <w:tab w:val="left" w:pos="1080"/>
              </w:tabs>
              <w:spacing w:line="240" w:lineRule="auto"/>
              <w:ind w:firstLine="33"/>
              <w:rPr>
                <w:sz w:val="20"/>
                <w:szCs w:val="20"/>
              </w:rPr>
            </w:pPr>
            <w:r w:rsidRPr="004D0F20">
              <w:rPr>
                <w:sz w:val="20"/>
                <w:szCs w:val="20"/>
              </w:rPr>
              <w:t>7.</w:t>
            </w:r>
          </w:p>
        </w:tc>
        <w:tc>
          <w:tcPr>
            <w:tcW w:w="2771" w:type="pct"/>
            <w:vAlign w:val="center"/>
          </w:tcPr>
          <w:p w14:paraId="688728AC" w14:textId="77777777" w:rsidR="00664952" w:rsidRPr="004D0F20" w:rsidRDefault="00664952" w:rsidP="00493A82">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4304207" w14:textId="77777777" w:rsidR="00664952" w:rsidRPr="004D0F20" w:rsidRDefault="00664952" w:rsidP="00493A82">
            <w:pPr>
              <w:tabs>
                <w:tab w:val="left" w:pos="1080"/>
              </w:tabs>
              <w:spacing w:line="240" w:lineRule="auto"/>
              <w:ind w:firstLine="33"/>
              <w:rPr>
                <w:sz w:val="20"/>
                <w:szCs w:val="20"/>
              </w:rPr>
            </w:pPr>
          </w:p>
        </w:tc>
      </w:tr>
      <w:tr w:rsidR="00664952" w:rsidRPr="004D0F20" w14:paraId="37FBE2C1" w14:textId="77777777" w:rsidTr="00493A82">
        <w:trPr>
          <w:cantSplit/>
        </w:trPr>
        <w:tc>
          <w:tcPr>
            <w:tcW w:w="418" w:type="pct"/>
            <w:vAlign w:val="center"/>
          </w:tcPr>
          <w:p w14:paraId="42AE5D8A" w14:textId="77777777" w:rsidR="00664952" w:rsidRPr="004D0F20" w:rsidRDefault="00664952" w:rsidP="00493A82">
            <w:pPr>
              <w:tabs>
                <w:tab w:val="left" w:pos="1080"/>
              </w:tabs>
              <w:spacing w:line="240" w:lineRule="auto"/>
              <w:ind w:firstLine="33"/>
              <w:rPr>
                <w:sz w:val="20"/>
                <w:szCs w:val="20"/>
              </w:rPr>
            </w:pPr>
            <w:r>
              <w:rPr>
                <w:sz w:val="20"/>
                <w:szCs w:val="20"/>
              </w:rPr>
              <w:t>8.</w:t>
            </w:r>
          </w:p>
        </w:tc>
        <w:tc>
          <w:tcPr>
            <w:tcW w:w="2771" w:type="pct"/>
            <w:vAlign w:val="center"/>
          </w:tcPr>
          <w:p w14:paraId="364752C5" w14:textId="77777777" w:rsidR="00664952" w:rsidRPr="004D0F20" w:rsidRDefault="00664952" w:rsidP="00493A82">
            <w:pPr>
              <w:tabs>
                <w:tab w:val="left" w:pos="1080"/>
              </w:tabs>
              <w:spacing w:line="240" w:lineRule="auto"/>
              <w:ind w:firstLine="33"/>
              <w:rPr>
                <w:sz w:val="20"/>
                <w:szCs w:val="20"/>
              </w:rPr>
            </w:pPr>
            <w:r>
              <w:rPr>
                <w:sz w:val="20"/>
                <w:szCs w:val="20"/>
              </w:rPr>
              <w:t>КПП</w:t>
            </w:r>
          </w:p>
        </w:tc>
        <w:tc>
          <w:tcPr>
            <w:tcW w:w="1811" w:type="pct"/>
            <w:vAlign w:val="center"/>
          </w:tcPr>
          <w:p w14:paraId="693F2F06" w14:textId="77777777" w:rsidR="00664952" w:rsidRPr="004D0F20" w:rsidRDefault="00664952" w:rsidP="00493A82">
            <w:pPr>
              <w:tabs>
                <w:tab w:val="left" w:pos="1080"/>
              </w:tabs>
              <w:spacing w:line="240" w:lineRule="auto"/>
              <w:ind w:firstLine="33"/>
              <w:rPr>
                <w:sz w:val="20"/>
                <w:szCs w:val="20"/>
              </w:rPr>
            </w:pPr>
          </w:p>
        </w:tc>
      </w:tr>
      <w:tr w:rsidR="00664952" w:rsidRPr="004D0F20" w14:paraId="71E34444" w14:textId="77777777" w:rsidTr="00493A82">
        <w:trPr>
          <w:cantSplit/>
        </w:trPr>
        <w:tc>
          <w:tcPr>
            <w:tcW w:w="418" w:type="pct"/>
            <w:vAlign w:val="center"/>
          </w:tcPr>
          <w:p w14:paraId="5536DD54" w14:textId="77777777" w:rsidR="00664952" w:rsidRDefault="00664952" w:rsidP="00493A82">
            <w:pPr>
              <w:tabs>
                <w:tab w:val="left" w:pos="1080"/>
              </w:tabs>
              <w:spacing w:line="240" w:lineRule="auto"/>
              <w:ind w:firstLine="33"/>
              <w:rPr>
                <w:sz w:val="20"/>
                <w:szCs w:val="20"/>
              </w:rPr>
            </w:pPr>
            <w:r>
              <w:rPr>
                <w:sz w:val="20"/>
                <w:szCs w:val="20"/>
              </w:rPr>
              <w:t>9.</w:t>
            </w:r>
          </w:p>
        </w:tc>
        <w:tc>
          <w:tcPr>
            <w:tcW w:w="2771" w:type="pct"/>
            <w:vAlign w:val="center"/>
          </w:tcPr>
          <w:p w14:paraId="34D5C9D7" w14:textId="77777777" w:rsidR="00664952" w:rsidRDefault="00664952" w:rsidP="00493A82">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08AD0D48" w14:textId="77777777" w:rsidR="00664952" w:rsidRPr="004D0F20" w:rsidRDefault="00664952" w:rsidP="00493A82">
            <w:pPr>
              <w:tabs>
                <w:tab w:val="left" w:pos="1080"/>
              </w:tabs>
              <w:spacing w:line="240" w:lineRule="auto"/>
              <w:ind w:firstLine="33"/>
              <w:rPr>
                <w:sz w:val="20"/>
                <w:szCs w:val="20"/>
              </w:rPr>
            </w:pPr>
          </w:p>
        </w:tc>
      </w:tr>
      <w:tr w:rsidR="00664952" w:rsidRPr="004D0F20" w14:paraId="1168341E" w14:textId="77777777" w:rsidTr="00493A82">
        <w:trPr>
          <w:cantSplit/>
        </w:trPr>
        <w:tc>
          <w:tcPr>
            <w:tcW w:w="418" w:type="pct"/>
            <w:vAlign w:val="center"/>
          </w:tcPr>
          <w:p w14:paraId="36BEDEFD" w14:textId="77777777" w:rsidR="00664952" w:rsidRDefault="00664952" w:rsidP="00493A82">
            <w:pPr>
              <w:tabs>
                <w:tab w:val="left" w:pos="1080"/>
              </w:tabs>
              <w:spacing w:line="240" w:lineRule="auto"/>
              <w:ind w:firstLine="33"/>
              <w:rPr>
                <w:sz w:val="20"/>
                <w:szCs w:val="20"/>
              </w:rPr>
            </w:pPr>
            <w:r>
              <w:rPr>
                <w:sz w:val="20"/>
                <w:szCs w:val="20"/>
              </w:rPr>
              <w:t>10.</w:t>
            </w:r>
          </w:p>
        </w:tc>
        <w:tc>
          <w:tcPr>
            <w:tcW w:w="2771" w:type="pct"/>
            <w:vAlign w:val="center"/>
          </w:tcPr>
          <w:p w14:paraId="537D542B"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0A12E1AC" w14:textId="77777777" w:rsidR="00664952" w:rsidRPr="004D0F20" w:rsidRDefault="00664952" w:rsidP="00493A82">
            <w:pPr>
              <w:tabs>
                <w:tab w:val="left" w:pos="1080"/>
              </w:tabs>
              <w:spacing w:line="240" w:lineRule="auto"/>
              <w:ind w:firstLine="33"/>
              <w:rPr>
                <w:sz w:val="20"/>
                <w:szCs w:val="20"/>
              </w:rPr>
            </w:pPr>
          </w:p>
        </w:tc>
      </w:tr>
      <w:tr w:rsidR="00664952" w:rsidRPr="004D0F20" w14:paraId="32662F83" w14:textId="77777777" w:rsidTr="00493A82">
        <w:trPr>
          <w:cantSplit/>
        </w:trPr>
        <w:tc>
          <w:tcPr>
            <w:tcW w:w="418" w:type="pct"/>
            <w:vAlign w:val="center"/>
          </w:tcPr>
          <w:p w14:paraId="65A411F4" w14:textId="77777777" w:rsidR="00664952" w:rsidRDefault="00664952" w:rsidP="00493A82">
            <w:pPr>
              <w:tabs>
                <w:tab w:val="left" w:pos="1080"/>
              </w:tabs>
              <w:spacing w:line="240" w:lineRule="auto"/>
              <w:ind w:firstLine="33"/>
              <w:rPr>
                <w:sz w:val="20"/>
                <w:szCs w:val="20"/>
              </w:rPr>
            </w:pPr>
            <w:r>
              <w:rPr>
                <w:sz w:val="20"/>
                <w:szCs w:val="20"/>
              </w:rPr>
              <w:t>11.</w:t>
            </w:r>
          </w:p>
        </w:tc>
        <w:tc>
          <w:tcPr>
            <w:tcW w:w="2771" w:type="pct"/>
            <w:vAlign w:val="center"/>
          </w:tcPr>
          <w:p w14:paraId="62519A2D"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6F9496B2" w14:textId="77777777" w:rsidR="00664952" w:rsidRPr="004D0F20" w:rsidRDefault="00664952" w:rsidP="00493A82">
            <w:pPr>
              <w:tabs>
                <w:tab w:val="left" w:pos="1080"/>
              </w:tabs>
              <w:spacing w:line="240" w:lineRule="auto"/>
              <w:ind w:firstLine="33"/>
              <w:rPr>
                <w:sz w:val="20"/>
                <w:szCs w:val="20"/>
              </w:rPr>
            </w:pPr>
          </w:p>
        </w:tc>
      </w:tr>
      <w:tr w:rsidR="00664952" w:rsidRPr="004D0F20" w14:paraId="19FD1906" w14:textId="77777777" w:rsidTr="00493A82">
        <w:trPr>
          <w:cantSplit/>
        </w:trPr>
        <w:tc>
          <w:tcPr>
            <w:tcW w:w="418" w:type="pct"/>
            <w:vAlign w:val="center"/>
          </w:tcPr>
          <w:p w14:paraId="15399061" w14:textId="77777777" w:rsidR="00664952" w:rsidRDefault="00664952" w:rsidP="00493A82">
            <w:pPr>
              <w:tabs>
                <w:tab w:val="left" w:pos="1080"/>
              </w:tabs>
              <w:spacing w:line="240" w:lineRule="auto"/>
              <w:ind w:firstLine="33"/>
              <w:rPr>
                <w:sz w:val="20"/>
                <w:szCs w:val="20"/>
              </w:rPr>
            </w:pPr>
            <w:r>
              <w:rPr>
                <w:sz w:val="20"/>
                <w:szCs w:val="20"/>
              </w:rPr>
              <w:t>12.</w:t>
            </w:r>
          </w:p>
        </w:tc>
        <w:tc>
          <w:tcPr>
            <w:tcW w:w="2771" w:type="pct"/>
            <w:vAlign w:val="center"/>
          </w:tcPr>
          <w:p w14:paraId="5C64A045"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B655867" w14:textId="77777777" w:rsidR="00664952" w:rsidRPr="004D0F20" w:rsidRDefault="00664952" w:rsidP="00493A82">
            <w:pPr>
              <w:tabs>
                <w:tab w:val="left" w:pos="1080"/>
              </w:tabs>
              <w:spacing w:line="240" w:lineRule="auto"/>
              <w:ind w:firstLine="33"/>
              <w:rPr>
                <w:sz w:val="20"/>
                <w:szCs w:val="20"/>
              </w:rPr>
            </w:pPr>
          </w:p>
        </w:tc>
      </w:tr>
      <w:tr w:rsidR="00664952" w:rsidRPr="004D0F20" w14:paraId="4F345E6E" w14:textId="77777777" w:rsidTr="00493A82">
        <w:trPr>
          <w:cantSplit/>
        </w:trPr>
        <w:tc>
          <w:tcPr>
            <w:tcW w:w="418" w:type="pct"/>
            <w:vAlign w:val="center"/>
          </w:tcPr>
          <w:p w14:paraId="1DB5B819" w14:textId="77777777" w:rsidR="00664952" w:rsidRPr="004D0F20" w:rsidRDefault="00664952" w:rsidP="00493A82">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5F646468" w14:textId="77777777" w:rsidR="00664952" w:rsidRPr="004D0F20" w:rsidRDefault="00664952" w:rsidP="00493A82">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296CD501" w14:textId="77777777" w:rsidR="00664952" w:rsidRPr="004D0F20" w:rsidRDefault="00664952" w:rsidP="00493A82">
            <w:pPr>
              <w:tabs>
                <w:tab w:val="left" w:pos="1080"/>
              </w:tabs>
              <w:spacing w:line="240" w:lineRule="auto"/>
              <w:ind w:firstLine="33"/>
              <w:rPr>
                <w:sz w:val="20"/>
                <w:szCs w:val="20"/>
              </w:rPr>
            </w:pPr>
          </w:p>
        </w:tc>
      </w:tr>
      <w:tr w:rsidR="00664952" w:rsidRPr="004D0F20" w14:paraId="08747580" w14:textId="77777777" w:rsidTr="00493A82">
        <w:trPr>
          <w:cantSplit/>
        </w:trPr>
        <w:tc>
          <w:tcPr>
            <w:tcW w:w="418" w:type="pct"/>
            <w:vAlign w:val="center"/>
          </w:tcPr>
          <w:p w14:paraId="27177E59" w14:textId="77777777" w:rsidR="00664952" w:rsidRPr="004D0F20" w:rsidRDefault="00664952" w:rsidP="00493A82">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B56F4BF" w14:textId="77777777" w:rsidR="00664952" w:rsidRPr="004D0F20" w:rsidRDefault="00664952" w:rsidP="00493A82">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61F82A1D" w14:textId="77777777" w:rsidR="00664952" w:rsidRPr="004D0F20" w:rsidRDefault="00664952" w:rsidP="00493A82">
            <w:pPr>
              <w:tabs>
                <w:tab w:val="left" w:pos="1080"/>
              </w:tabs>
              <w:spacing w:line="240" w:lineRule="auto"/>
              <w:ind w:firstLine="33"/>
              <w:rPr>
                <w:sz w:val="20"/>
                <w:szCs w:val="20"/>
              </w:rPr>
            </w:pPr>
          </w:p>
        </w:tc>
      </w:tr>
      <w:tr w:rsidR="00664952" w:rsidRPr="004D0F20" w14:paraId="01A68F9D" w14:textId="77777777" w:rsidTr="00493A82">
        <w:trPr>
          <w:cantSplit/>
        </w:trPr>
        <w:tc>
          <w:tcPr>
            <w:tcW w:w="418" w:type="pct"/>
            <w:vAlign w:val="center"/>
          </w:tcPr>
          <w:p w14:paraId="76CC769B"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1CEF009C"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17F73485" w14:textId="77777777" w:rsidR="00664952" w:rsidRPr="004D0F20" w:rsidRDefault="00664952" w:rsidP="00493A82">
            <w:pPr>
              <w:tabs>
                <w:tab w:val="left" w:pos="1080"/>
              </w:tabs>
              <w:spacing w:line="240" w:lineRule="auto"/>
              <w:ind w:firstLine="33"/>
              <w:rPr>
                <w:sz w:val="20"/>
                <w:szCs w:val="20"/>
              </w:rPr>
            </w:pPr>
          </w:p>
        </w:tc>
      </w:tr>
      <w:tr w:rsidR="00664952" w:rsidRPr="004D0F20" w14:paraId="060517DB" w14:textId="77777777" w:rsidTr="00493A82">
        <w:trPr>
          <w:cantSplit/>
        </w:trPr>
        <w:tc>
          <w:tcPr>
            <w:tcW w:w="418" w:type="pct"/>
            <w:vAlign w:val="center"/>
          </w:tcPr>
          <w:p w14:paraId="6DE01D79"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49D7A7F0" w14:textId="77777777" w:rsidR="00664952" w:rsidRPr="004D0F20" w:rsidRDefault="00664952" w:rsidP="00493A82">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715286AA" w14:textId="77777777" w:rsidR="00664952" w:rsidRPr="004D0F20" w:rsidRDefault="00664952" w:rsidP="00493A82">
            <w:pPr>
              <w:tabs>
                <w:tab w:val="left" w:pos="1080"/>
              </w:tabs>
              <w:spacing w:line="240" w:lineRule="auto"/>
              <w:ind w:firstLine="33"/>
              <w:rPr>
                <w:sz w:val="20"/>
                <w:szCs w:val="20"/>
              </w:rPr>
            </w:pPr>
          </w:p>
        </w:tc>
      </w:tr>
      <w:tr w:rsidR="00664952" w:rsidRPr="004D0F20" w14:paraId="16490834" w14:textId="77777777" w:rsidTr="00493A82">
        <w:trPr>
          <w:cantSplit/>
        </w:trPr>
        <w:tc>
          <w:tcPr>
            <w:tcW w:w="418" w:type="pct"/>
            <w:vAlign w:val="center"/>
          </w:tcPr>
          <w:p w14:paraId="0C70D5D9" w14:textId="77777777" w:rsidR="00664952" w:rsidRPr="004D0F20" w:rsidRDefault="00664952" w:rsidP="00493A82">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5FC89C87" w14:textId="77777777" w:rsidR="00664952" w:rsidRPr="004D0F20" w:rsidRDefault="00664952" w:rsidP="00493A82">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E29D7D0" w14:textId="77777777" w:rsidR="00664952" w:rsidRPr="004D0F20" w:rsidRDefault="00664952" w:rsidP="00493A82">
            <w:pPr>
              <w:tabs>
                <w:tab w:val="left" w:pos="1080"/>
              </w:tabs>
              <w:spacing w:line="240" w:lineRule="auto"/>
              <w:ind w:firstLine="33"/>
              <w:rPr>
                <w:sz w:val="20"/>
                <w:szCs w:val="20"/>
              </w:rPr>
            </w:pPr>
          </w:p>
        </w:tc>
      </w:tr>
      <w:tr w:rsidR="00664952" w:rsidRPr="004D0F20" w14:paraId="4981779A" w14:textId="77777777" w:rsidTr="00493A82">
        <w:trPr>
          <w:cantSplit/>
        </w:trPr>
        <w:tc>
          <w:tcPr>
            <w:tcW w:w="418" w:type="pct"/>
            <w:vAlign w:val="center"/>
          </w:tcPr>
          <w:p w14:paraId="0ACC6ADE"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5F2C6E0F" w14:textId="77777777" w:rsidR="00664952" w:rsidRPr="004D0F20" w:rsidRDefault="00664952" w:rsidP="00493A82">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4687241E" w14:textId="77777777" w:rsidR="00664952" w:rsidRPr="004D0F20" w:rsidRDefault="00664952" w:rsidP="00493A82">
            <w:pPr>
              <w:tabs>
                <w:tab w:val="left" w:pos="1080"/>
              </w:tabs>
              <w:spacing w:line="240" w:lineRule="auto"/>
              <w:ind w:firstLine="33"/>
              <w:rPr>
                <w:sz w:val="20"/>
                <w:szCs w:val="20"/>
              </w:rPr>
            </w:pPr>
          </w:p>
        </w:tc>
      </w:tr>
      <w:tr w:rsidR="00664952" w:rsidRPr="004D0F20" w14:paraId="24F81C81" w14:textId="77777777" w:rsidTr="00493A82">
        <w:trPr>
          <w:cantSplit/>
          <w:trHeight w:val="116"/>
        </w:trPr>
        <w:tc>
          <w:tcPr>
            <w:tcW w:w="418" w:type="pct"/>
            <w:vAlign w:val="center"/>
          </w:tcPr>
          <w:p w14:paraId="06D62D95"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19F706A"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3CA870B1" w14:textId="77777777" w:rsidR="00664952" w:rsidRPr="004D0F20" w:rsidRDefault="00664952" w:rsidP="00493A82">
            <w:pPr>
              <w:tabs>
                <w:tab w:val="left" w:pos="1080"/>
              </w:tabs>
              <w:spacing w:line="240" w:lineRule="auto"/>
              <w:ind w:firstLine="33"/>
              <w:rPr>
                <w:sz w:val="20"/>
                <w:szCs w:val="20"/>
              </w:rPr>
            </w:pPr>
          </w:p>
        </w:tc>
      </w:tr>
      <w:tr w:rsidR="00664952" w:rsidRPr="004D0F20" w14:paraId="5982C7F9" w14:textId="77777777" w:rsidTr="00493A82">
        <w:trPr>
          <w:cantSplit/>
        </w:trPr>
        <w:tc>
          <w:tcPr>
            <w:tcW w:w="418" w:type="pct"/>
            <w:vAlign w:val="center"/>
          </w:tcPr>
          <w:p w14:paraId="5D6A5169" w14:textId="77777777" w:rsidR="00664952" w:rsidRPr="004D0F20" w:rsidRDefault="00664952" w:rsidP="00493A82">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52C20D19" w14:textId="77777777" w:rsidR="00664952" w:rsidRPr="004D0F20" w:rsidRDefault="00664952" w:rsidP="00493A82">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797D5DC2" w14:textId="77777777" w:rsidR="00664952" w:rsidRPr="004D0F20" w:rsidRDefault="00664952" w:rsidP="00493A82">
            <w:pPr>
              <w:tabs>
                <w:tab w:val="left" w:pos="1080"/>
              </w:tabs>
              <w:spacing w:line="240" w:lineRule="auto"/>
              <w:ind w:firstLine="33"/>
              <w:rPr>
                <w:sz w:val="20"/>
                <w:szCs w:val="20"/>
              </w:rPr>
            </w:pPr>
          </w:p>
        </w:tc>
      </w:tr>
      <w:tr w:rsidR="00664952" w:rsidRPr="004D0F20" w14:paraId="280F67B5" w14:textId="77777777" w:rsidTr="00493A82">
        <w:trPr>
          <w:cantSplit/>
        </w:trPr>
        <w:tc>
          <w:tcPr>
            <w:tcW w:w="418" w:type="pct"/>
            <w:vAlign w:val="center"/>
          </w:tcPr>
          <w:p w14:paraId="093E75E6" w14:textId="77777777" w:rsidR="00664952" w:rsidRPr="004D0F20" w:rsidRDefault="00664952" w:rsidP="00493A82">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3C3DB53F"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265F10AC" w14:textId="77777777" w:rsidR="00664952" w:rsidRPr="004D0F20" w:rsidRDefault="00664952" w:rsidP="00493A82">
            <w:pPr>
              <w:tabs>
                <w:tab w:val="left" w:pos="1080"/>
              </w:tabs>
              <w:spacing w:line="240" w:lineRule="auto"/>
              <w:ind w:firstLine="33"/>
              <w:rPr>
                <w:sz w:val="20"/>
                <w:szCs w:val="20"/>
              </w:rPr>
            </w:pPr>
          </w:p>
        </w:tc>
      </w:tr>
      <w:tr w:rsidR="00664952" w:rsidRPr="004D0F20" w14:paraId="0CC567C5" w14:textId="77777777" w:rsidTr="00493A82">
        <w:trPr>
          <w:cantSplit/>
        </w:trPr>
        <w:tc>
          <w:tcPr>
            <w:tcW w:w="418" w:type="pct"/>
            <w:vAlign w:val="center"/>
          </w:tcPr>
          <w:p w14:paraId="720A60B2" w14:textId="77777777" w:rsidR="00664952" w:rsidRPr="004D0F20" w:rsidRDefault="00664952" w:rsidP="00493A82">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132C739E"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2B5C3E0E" w14:textId="77777777" w:rsidR="00664952" w:rsidRPr="004D0F20" w:rsidRDefault="00664952" w:rsidP="00493A82">
            <w:pPr>
              <w:tabs>
                <w:tab w:val="left" w:pos="1080"/>
              </w:tabs>
              <w:spacing w:line="240" w:lineRule="auto"/>
              <w:ind w:firstLine="33"/>
              <w:rPr>
                <w:sz w:val="20"/>
                <w:szCs w:val="20"/>
              </w:rPr>
            </w:pPr>
          </w:p>
        </w:tc>
      </w:tr>
    </w:tbl>
    <w:p w14:paraId="0C2AAB63" w14:textId="77777777" w:rsidR="00664952" w:rsidRPr="004D0F20" w:rsidRDefault="00664952" w:rsidP="00664952">
      <w:pPr>
        <w:tabs>
          <w:tab w:val="left" w:pos="1080"/>
        </w:tabs>
        <w:spacing w:line="240" w:lineRule="auto"/>
        <w:ind w:firstLine="540"/>
      </w:pPr>
    </w:p>
    <w:p w14:paraId="5BFDBEFE" w14:textId="77777777" w:rsidR="00664952" w:rsidRPr="004D0F20" w:rsidRDefault="00664952" w:rsidP="00664952">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664952" w:rsidRPr="004D0F20" w14:paraId="72ED8404" w14:textId="77777777" w:rsidTr="00493A82">
        <w:tc>
          <w:tcPr>
            <w:tcW w:w="3960" w:type="dxa"/>
            <w:tcBorders>
              <w:bottom w:val="single" w:sz="4" w:space="0" w:color="auto"/>
            </w:tcBorders>
          </w:tcPr>
          <w:p w14:paraId="309501CC" w14:textId="77777777" w:rsidR="00664952" w:rsidRPr="004D0F20" w:rsidRDefault="00664952" w:rsidP="00493A82">
            <w:pPr>
              <w:tabs>
                <w:tab w:val="left" w:pos="1080"/>
              </w:tabs>
              <w:spacing w:line="240" w:lineRule="auto"/>
              <w:ind w:firstLine="540"/>
              <w:rPr>
                <w:sz w:val="20"/>
                <w:szCs w:val="20"/>
              </w:rPr>
            </w:pPr>
          </w:p>
        </w:tc>
        <w:tc>
          <w:tcPr>
            <w:tcW w:w="1002" w:type="dxa"/>
          </w:tcPr>
          <w:p w14:paraId="5F72BBAF" w14:textId="77777777" w:rsidR="00664952" w:rsidRPr="004D0F20" w:rsidRDefault="00664952" w:rsidP="00493A82">
            <w:pPr>
              <w:tabs>
                <w:tab w:val="left" w:pos="1080"/>
              </w:tabs>
              <w:spacing w:line="240" w:lineRule="auto"/>
              <w:ind w:firstLine="540"/>
              <w:rPr>
                <w:sz w:val="20"/>
                <w:szCs w:val="20"/>
              </w:rPr>
            </w:pPr>
          </w:p>
        </w:tc>
        <w:tc>
          <w:tcPr>
            <w:tcW w:w="4677" w:type="dxa"/>
            <w:tcBorders>
              <w:bottom w:val="single" w:sz="4" w:space="0" w:color="auto"/>
            </w:tcBorders>
          </w:tcPr>
          <w:p w14:paraId="4F971AD7" w14:textId="77777777" w:rsidR="00664952" w:rsidRPr="004D0F20" w:rsidRDefault="00664952" w:rsidP="00493A82">
            <w:pPr>
              <w:tabs>
                <w:tab w:val="left" w:pos="1080"/>
              </w:tabs>
              <w:spacing w:line="240" w:lineRule="auto"/>
              <w:ind w:firstLine="540"/>
              <w:rPr>
                <w:sz w:val="20"/>
                <w:szCs w:val="20"/>
              </w:rPr>
            </w:pPr>
          </w:p>
        </w:tc>
      </w:tr>
      <w:tr w:rsidR="00664952" w:rsidRPr="004D0F20" w14:paraId="207AA688" w14:textId="77777777" w:rsidTr="00493A82">
        <w:tc>
          <w:tcPr>
            <w:tcW w:w="3960" w:type="dxa"/>
            <w:tcBorders>
              <w:top w:val="single" w:sz="4" w:space="0" w:color="auto"/>
            </w:tcBorders>
          </w:tcPr>
          <w:p w14:paraId="1CEE8C76" w14:textId="77777777" w:rsidR="00664952" w:rsidRPr="004D0F20" w:rsidRDefault="00664952" w:rsidP="00493A82">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68F39DA" w14:textId="77777777" w:rsidR="00664952" w:rsidRPr="004D0F20" w:rsidRDefault="00664952" w:rsidP="00493A82">
            <w:pPr>
              <w:tabs>
                <w:tab w:val="left" w:pos="1080"/>
              </w:tabs>
              <w:spacing w:line="240" w:lineRule="auto"/>
              <w:ind w:firstLine="540"/>
              <w:rPr>
                <w:sz w:val="20"/>
                <w:szCs w:val="20"/>
              </w:rPr>
            </w:pPr>
          </w:p>
        </w:tc>
        <w:tc>
          <w:tcPr>
            <w:tcW w:w="4677" w:type="dxa"/>
            <w:tcBorders>
              <w:top w:val="single" w:sz="4" w:space="0" w:color="auto"/>
            </w:tcBorders>
          </w:tcPr>
          <w:p w14:paraId="3FAB0F67" w14:textId="77777777" w:rsidR="00664952" w:rsidRPr="004D0F20" w:rsidRDefault="00664952" w:rsidP="00493A82">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1C536728" w14:textId="77777777" w:rsidR="00664952" w:rsidRPr="004D0F20" w:rsidRDefault="00664952" w:rsidP="00664952">
      <w:pPr>
        <w:tabs>
          <w:tab w:val="left" w:pos="1080"/>
        </w:tabs>
        <w:spacing w:line="240" w:lineRule="auto"/>
        <w:ind w:firstLine="540"/>
        <w:rPr>
          <w:b/>
        </w:rPr>
      </w:pPr>
      <w:r w:rsidRPr="004D0F20">
        <w:rPr>
          <w:b/>
        </w:rPr>
        <w:t>М.П.</w:t>
      </w:r>
    </w:p>
    <w:p w14:paraId="46A92267" w14:textId="77777777" w:rsidR="00664952" w:rsidRDefault="00664952" w:rsidP="00664952">
      <w:pPr>
        <w:autoSpaceDE w:val="0"/>
        <w:autoSpaceDN w:val="0"/>
        <w:adjustRightInd w:val="0"/>
        <w:spacing w:line="240" w:lineRule="auto"/>
        <w:ind w:firstLine="539"/>
        <w:jc w:val="right"/>
        <w:rPr>
          <w:b/>
        </w:rPr>
      </w:pPr>
      <w:r>
        <w:rPr>
          <w:b/>
        </w:rPr>
        <w:br w:type="page"/>
      </w:r>
      <w:r>
        <w:rPr>
          <w:b/>
        </w:rPr>
        <w:lastRenderedPageBreak/>
        <w:t>Приложение</w:t>
      </w:r>
    </w:p>
    <w:p w14:paraId="61999E16" w14:textId="77777777" w:rsidR="00664952" w:rsidRDefault="00664952" w:rsidP="00664952">
      <w:pPr>
        <w:autoSpaceDE w:val="0"/>
        <w:autoSpaceDN w:val="0"/>
        <w:adjustRightInd w:val="0"/>
        <w:spacing w:line="240" w:lineRule="auto"/>
        <w:ind w:firstLine="539"/>
        <w:jc w:val="center"/>
        <w:rPr>
          <w:b/>
        </w:rPr>
      </w:pPr>
      <w:r>
        <w:rPr>
          <w:b/>
        </w:rPr>
        <w:t>Перечень публичных должностных лиц</w:t>
      </w:r>
    </w:p>
    <w:p w14:paraId="5D529592" w14:textId="77777777" w:rsidR="00664952" w:rsidRDefault="00664952" w:rsidP="00664952">
      <w:pPr>
        <w:autoSpaceDE w:val="0"/>
        <w:autoSpaceDN w:val="0"/>
        <w:adjustRightInd w:val="0"/>
        <w:spacing w:line="240" w:lineRule="auto"/>
        <w:ind w:firstLine="539"/>
        <w:jc w:val="center"/>
        <w:rPr>
          <w:b/>
        </w:rPr>
      </w:pPr>
    </w:p>
    <w:p w14:paraId="4440EB3D" w14:textId="77777777" w:rsidR="00664952" w:rsidRDefault="00664952" w:rsidP="00664952">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098D5DE7" w14:textId="77777777" w:rsidR="00664952" w:rsidRPr="00916769" w:rsidRDefault="00664952" w:rsidP="00664952">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F58192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w:t>
      </w:r>
      <w:proofErr w:type="gramStart"/>
      <w:r w:rsidRPr="00115BF5">
        <w:rPr>
          <w:rFonts w:ascii="Times New Roman" w:eastAsia="Calibri" w:hAnsi="Times New Roman" w:cs="Times New Roman"/>
          <w:sz w:val="24"/>
          <w:szCs w:val="24"/>
          <w:lang w:eastAsia="en-US"/>
        </w:rPr>
        <w:t>соответствии</w:t>
      </w:r>
      <w:proofErr w:type="gramEnd"/>
      <w:r w:rsidRPr="00115BF5">
        <w:rPr>
          <w:rFonts w:ascii="Times New Roman" w:eastAsia="Calibri" w:hAnsi="Times New Roman" w:cs="Times New Roman"/>
          <w:sz w:val="24"/>
          <w:szCs w:val="24"/>
          <w:lang w:eastAsia="en-US"/>
        </w:rPr>
        <w:t xml:space="preserve">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1C8889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p>
    <w:p w14:paraId="452BCF09" w14:textId="77777777" w:rsidR="00664952" w:rsidRDefault="00664952" w:rsidP="00664952">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3CB25420" w14:textId="77777777" w:rsidR="00664952" w:rsidRPr="00AD71A7" w:rsidRDefault="00664952" w:rsidP="00664952">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205230E2" w14:textId="77777777" w:rsidR="00664952" w:rsidRPr="00AD71A7" w:rsidRDefault="00664952" w:rsidP="00664952">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0C2A1F1A" w14:textId="77777777" w:rsidR="00664952" w:rsidRDefault="00664952" w:rsidP="00664952">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6F7E97C" w14:textId="77777777" w:rsidR="00664952" w:rsidRDefault="00664952" w:rsidP="00664952">
      <w:pPr>
        <w:spacing w:line="240" w:lineRule="auto"/>
        <w:ind w:firstLine="0"/>
      </w:pPr>
      <w:r w:rsidRPr="00AD71A7">
        <w:t xml:space="preserve">В </w:t>
      </w:r>
      <w:proofErr w:type="gramStart"/>
      <w:r w:rsidRPr="00AD71A7">
        <w:t>соответствии</w:t>
      </w:r>
      <w:proofErr w:type="gramEnd"/>
      <w:r w:rsidRPr="00AD71A7">
        <w:t xml:space="preserve">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2FC50700" w14:textId="77777777" w:rsidR="00664952" w:rsidRDefault="00664952" w:rsidP="00664952">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4AA5362" w14:textId="77777777" w:rsidR="00664952" w:rsidRPr="00AD71A7" w:rsidRDefault="00664952" w:rsidP="00664952">
      <w:pPr>
        <w:autoSpaceDE w:val="0"/>
        <w:autoSpaceDN w:val="0"/>
        <w:adjustRightInd w:val="0"/>
        <w:spacing w:line="240" w:lineRule="auto"/>
        <w:ind w:firstLine="0"/>
      </w:pPr>
      <w:r>
        <w:t xml:space="preserve"> </w:t>
      </w:r>
      <w:bookmarkStart w:id="276" w:name="Par54"/>
      <w:bookmarkEnd w:id="276"/>
    </w:p>
    <w:p w14:paraId="054D9BEA" w14:textId="77777777" w:rsidR="00664952" w:rsidRDefault="00664952" w:rsidP="00664952">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0D631429" w14:textId="77777777" w:rsidR="00664952" w:rsidRDefault="00664952" w:rsidP="00664952">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721E8499" w14:textId="2D092C8E" w:rsidR="00604784" w:rsidRPr="002436AB" w:rsidRDefault="00664952" w:rsidP="00664952">
      <w:pPr>
        <w:suppressAutoHyphens w:val="0"/>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r w:rsidR="00604784" w:rsidRPr="002436AB">
        <w:rPr>
          <w:b/>
        </w:rPr>
        <w:br w:type="page"/>
      </w:r>
      <w:proofErr w:type="gramEnd"/>
    </w:p>
    <w:p w14:paraId="17D1D93F" w14:textId="77777777" w:rsidR="004657D0" w:rsidRPr="00556B64" w:rsidRDefault="00604784" w:rsidP="00604784">
      <w:pPr>
        <w:pStyle w:val="7-"/>
        <w:rPr>
          <w:color w:val="0070C0"/>
        </w:rPr>
      </w:pPr>
      <w:bookmarkStart w:id="277" w:name="_Ref429411261"/>
      <w:r w:rsidRPr="00556B64">
        <w:rPr>
          <w:color w:val="0070C0"/>
        </w:rPr>
        <w:lastRenderedPageBreak/>
        <w:t xml:space="preserve"> </w:t>
      </w:r>
      <w:bookmarkEnd w:id="277"/>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8" w:name="_Toc368934346"/>
      <w:bookmarkStart w:id="279" w:name="_Toc369092710"/>
      <w:bookmarkStart w:id="280"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8"/>
      <w:bookmarkEnd w:id="279"/>
      <w:bookmarkEnd w:id="280"/>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1" w:name="_Ref429411386"/>
      <w:r w:rsidRPr="002436AB">
        <w:rPr>
          <w:snapToGrid w:val="0"/>
        </w:rPr>
        <w:lastRenderedPageBreak/>
        <w:t xml:space="preserve"> </w:t>
      </w:r>
      <w:bookmarkEnd w:id="281"/>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случае</w:t>
      </w:r>
      <w:proofErr w:type="gramEnd"/>
      <w:r w:rsidRPr="002436AB">
        <w:rPr>
          <w:sz w:val="20"/>
        </w:rPr>
        <w:t xml:space="preserve">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 xml:space="preserve">«Желательными» здесь считаются предложения по условиям договора, которые он предлагает на рассмотрение закупочной комиссии. В </w:t>
      </w:r>
      <w:proofErr w:type="gramStart"/>
      <w:r w:rsidR="00CC002D" w:rsidRPr="002436AB">
        <w:rPr>
          <w:sz w:val="20"/>
        </w:rPr>
        <w:t>любом</w:t>
      </w:r>
      <w:proofErr w:type="gramEnd"/>
      <w:r w:rsidR="00CC002D" w:rsidRPr="002436AB">
        <w:rPr>
          <w:sz w:val="20"/>
        </w:rPr>
        <w:t xml:space="preserve">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2436AB">
        <w:rPr>
          <w:sz w:val="20"/>
        </w:rPr>
        <w:t>случае</w:t>
      </w:r>
      <w:proofErr w:type="gramEnd"/>
      <w:r w:rsidRPr="002436AB">
        <w:rPr>
          <w:sz w:val="20"/>
        </w:rPr>
        <w:t>,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любом</w:t>
      </w:r>
      <w:proofErr w:type="gramEnd"/>
      <w:r w:rsidRPr="002436AB">
        <w:rPr>
          <w:sz w:val="20"/>
        </w:rPr>
        <w:t xml:space="preserve">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2" w:name="_Ref429411272"/>
      <w:r w:rsidRPr="00556B64">
        <w:rPr>
          <w:color w:val="0070C0"/>
        </w:rPr>
        <w:lastRenderedPageBreak/>
        <w:t xml:space="preserve"> </w:t>
      </w:r>
      <w:bookmarkEnd w:id="282"/>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6E6C0A36" w14:textId="77777777" w:rsidR="00B22DCB" w:rsidRPr="00B22DCB" w:rsidRDefault="00B22DCB" w:rsidP="00B22DCB">
      <w:pPr>
        <w:widowControl w:val="0"/>
        <w:tabs>
          <w:tab w:val="left" w:pos="0"/>
          <w:tab w:val="num" w:pos="1134"/>
        </w:tabs>
        <w:suppressAutoHyphens w:val="0"/>
        <w:spacing w:line="240" w:lineRule="auto"/>
        <w:ind w:firstLine="400"/>
        <w:jc w:val="center"/>
        <w:outlineLvl w:val="1"/>
        <w:rPr>
          <w:b/>
          <w:bCs w:val="0"/>
          <w:lang w:eastAsia="ru-RU"/>
        </w:rPr>
      </w:pPr>
      <w:r w:rsidRPr="00B22DCB">
        <w:rPr>
          <w:b/>
          <w:bCs w:val="0"/>
          <w:lang w:eastAsia="ru-RU"/>
        </w:rPr>
        <w:t>Согласие на обработку персональных данных</w:t>
      </w:r>
    </w:p>
    <w:p w14:paraId="41D0A584" w14:textId="77777777" w:rsidR="00B22DCB" w:rsidRPr="00B22DCB" w:rsidRDefault="00B22DCB" w:rsidP="00B22DCB">
      <w:pPr>
        <w:widowControl w:val="0"/>
        <w:tabs>
          <w:tab w:val="left" w:pos="0"/>
        </w:tabs>
        <w:suppressAutoHyphens w:val="0"/>
        <w:spacing w:line="240" w:lineRule="auto"/>
        <w:ind w:firstLine="400"/>
        <w:jc w:val="center"/>
        <w:rPr>
          <w:b/>
          <w:bCs w:val="0"/>
          <w:snapToGrid w:val="0"/>
          <w:lang w:eastAsia="ru-RU"/>
        </w:rPr>
      </w:pPr>
      <w:r w:rsidRPr="00B22DCB">
        <w:rPr>
          <w:b/>
          <w:bCs w:val="0"/>
          <w:snapToGrid w:val="0"/>
          <w:lang w:eastAsia="ru-RU"/>
        </w:rPr>
        <w:t>от «_____» ____________ 20____ г.</w:t>
      </w:r>
    </w:p>
    <w:p w14:paraId="7C6A8201" w14:textId="77777777" w:rsidR="00B22DCB" w:rsidRPr="00B22DCB" w:rsidRDefault="00B22DCB" w:rsidP="00B22DCB">
      <w:pPr>
        <w:widowControl w:val="0"/>
        <w:suppressAutoHyphens w:val="0"/>
        <w:spacing w:line="240" w:lineRule="auto"/>
        <w:ind w:firstLine="400"/>
        <w:rPr>
          <w:bCs w:val="0"/>
          <w:lang w:eastAsia="ru-RU"/>
        </w:rPr>
      </w:pPr>
    </w:p>
    <w:p w14:paraId="1D0A6464" w14:textId="77777777" w:rsidR="00B22DCB" w:rsidRPr="00B22DCB" w:rsidRDefault="00B22DCB" w:rsidP="00B22DCB">
      <w:pPr>
        <w:widowControl w:val="0"/>
        <w:suppressAutoHyphens w:val="0"/>
        <w:autoSpaceDE w:val="0"/>
        <w:autoSpaceDN w:val="0"/>
        <w:adjustRightInd w:val="0"/>
        <w:spacing w:line="240" w:lineRule="auto"/>
        <w:ind w:firstLine="708"/>
        <w:rPr>
          <w:bCs w:val="0"/>
          <w:snapToGrid w:val="0"/>
          <w:lang w:eastAsia="ru-RU"/>
        </w:rPr>
      </w:pPr>
      <w:r w:rsidRPr="00B22DCB">
        <w:rPr>
          <w:bCs w:val="0"/>
          <w:snapToGrid w:val="0"/>
          <w:lang w:eastAsia="ru-RU"/>
        </w:rPr>
        <w:t>Настоящим, ________________________________________________________,</w:t>
      </w:r>
    </w:p>
    <w:p w14:paraId="32BA05E7" w14:textId="77777777" w:rsidR="00B22DCB" w:rsidRPr="00B22DCB" w:rsidRDefault="00B22DCB" w:rsidP="00B22DCB">
      <w:pPr>
        <w:widowControl w:val="0"/>
        <w:suppressAutoHyphens w:val="0"/>
        <w:autoSpaceDE w:val="0"/>
        <w:autoSpaceDN w:val="0"/>
        <w:adjustRightInd w:val="0"/>
        <w:spacing w:line="240" w:lineRule="auto"/>
        <w:ind w:firstLine="400"/>
        <w:jc w:val="center"/>
        <w:rPr>
          <w:b/>
          <w:bCs w:val="0"/>
          <w:i/>
          <w:lang w:eastAsia="ru-RU"/>
        </w:rPr>
      </w:pPr>
      <w:proofErr w:type="gramStart"/>
      <w:r w:rsidRPr="00B22DCB">
        <w:rPr>
          <w:b/>
          <w:bCs w:val="0"/>
          <w:i/>
          <w:lang w:eastAsia="ru-RU"/>
        </w:rPr>
        <w:t>(указывается</w:t>
      </w:r>
      <w:r w:rsidRPr="00B22DCB">
        <w:rPr>
          <w:bCs w:val="0"/>
          <w:lang w:eastAsia="ru-RU"/>
        </w:rPr>
        <w:t xml:space="preserve"> </w:t>
      </w:r>
      <w:r w:rsidRPr="00B22DCB">
        <w:rPr>
          <w:b/>
          <w:bCs w:val="0"/>
          <w:i/>
          <w:lang w:eastAsia="ru-RU"/>
        </w:rPr>
        <w:t>полное наименование участника закупочной процедуры</w:t>
      </w:r>
      <w:proofErr w:type="gramEnd"/>
    </w:p>
    <w:p w14:paraId="4AD12E3F" w14:textId="77777777" w:rsidR="00B22DCB" w:rsidRDefault="00B22DCB" w:rsidP="00B22DCB">
      <w:pPr>
        <w:widowControl w:val="0"/>
        <w:suppressAutoHyphens w:val="0"/>
        <w:autoSpaceDE w:val="0"/>
        <w:autoSpaceDN w:val="0"/>
        <w:adjustRightInd w:val="0"/>
        <w:spacing w:line="240" w:lineRule="auto"/>
        <w:ind w:firstLine="400"/>
        <w:jc w:val="center"/>
        <w:rPr>
          <w:b/>
          <w:bCs w:val="0"/>
          <w:i/>
          <w:lang w:eastAsia="ru-RU"/>
        </w:rPr>
      </w:pPr>
      <w:r w:rsidRPr="00B22DCB">
        <w:rPr>
          <w:b/>
          <w:bCs w:val="0"/>
          <w:i/>
          <w:lang w:eastAsia="ru-RU"/>
        </w:rPr>
        <w:t>_____________________________________________________________________________________</w:t>
      </w:r>
    </w:p>
    <w:p w14:paraId="258143E3" w14:textId="54D6ADAA" w:rsidR="00B22DCB" w:rsidRPr="00B22DCB" w:rsidRDefault="00B22DCB" w:rsidP="00B22DCB">
      <w:pPr>
        <w:widowControl w:val="0"/>
        <w:suppressAutoHyphens w:val="0"/>
        <w:autoSpaceDE w:val="0"/>
        <w:autoSpaceDN w:val="0"/>
        <w:adjustRightInd w:val="0"/>
        <w:spacing w:line="240" w:lineRule="auto"/>
        <w:ind w:firstLine="400"/>
        <w:jc w:val="center"/>
        <w:rPr>
          <w:bCs w:val="0"/>
          <w:lang w:eastAsia="ru-RU"/>
        </w:rPr>
      </w:pPr>
      <w:r w:rsidRPr="00B22DCB">
        <w:rPr>
          <w:b/>
          <w:bCs w:val="0"/>
          <w:i/>
          <w:lang w:eastAsia="ru-RU"/>
        </w:rPr>
        <w:t>_(потенциального контрагента), контрагента)</w:t>
      </w:r>
    </w:p>
    <w:p w14:paraId="6B16348D" w14:textId="77777777" w:rsidR="00B22DCB" w:rsidRPr="00B22DCB" w:rsidRDefault="00B22DCB" w:rsidP="00B22DCB">
      <w:pPr>
        <w:widowControl w:val="0"/>
        <w:suppressAutoHyphens w:val="0"/>
        <w:autoSpaceDE w:val="0"/>
        <w:autoSpaceDN w:val="0"/>
        <w:adjustRightInd w:val="0"/>
        <w:spacing w:line="240" w:lineRule="auto"/>
        <w:ind w:firstLine="709"/>
        <w:rPr>
          <w:bCs w:val="0"/>
          <w:lang w:eastAsia="ru-RU"/>
        </w:rPr>
      </w:pPr>
      <w:r w:rsidRPr="00B22DCB">
        <w:rPr>
          <w:bCs w:val="0"/>
          <w:lang w:eastAsia="ru-RU"/>
        </w:rPr>
        <w:t>Адрес регистрации: _______________________________________________________,</w:t>
      </w:r>
    </w:p>
    <w:p w14:paraId="4DEB044D" w14:textId="77777777" w:rsidR="00B22DCB" w:rsidRPr="00B22DCB" w:rsidRDefault="00B22DCB" w:rsidP="00B22DCB">
      <w:pPr>
        <w:widowControl w:val="0"/>
        <w:suppressAutoHyphens w:val="0"/>
        <w:autoSpaceDE w:val="0"/>
        <w:autoSpaceDN w:val="0"/>
        <w:adjustRightInd w:val="0"/>
        <w:spacing w:line="240" w:lineRule="auto"/>
        <w:ind w:left="708" w:firstLine="1"/>
        <w:rPr>
          <w:b/>
          <w:bCs w:val="0"/>
          <w:i/>
          <w:lang w:eastAsia="ru-RU"/>
        </w:rPr>
      </w:pPr>
      <w:r w:rsidRPr="00B22DCB">
        <w:rPr>
          <w:bCs w:val="0"/>
          <w:lang w:eastAsia="ru-RU"/>
        </w:rPr>
        <w:t xml:space="preserve">Свидетельство о регистрации: ______________________________________________ </w:t>
      </w:r>
      <w:r w:rsidRPr="00B22DCB">
        <w:rPr>
          <w:b/>
          <w:bCs w:val="0"/>
          <w:i/>
          <w:lang w:eastAsia="ru-RU"/>
        </w:rPr>
        <w:t>ИНН__________________________</w:t>
      </w:r>
    </w:p>
    <w:p w14:paraId="4C10DA35" w14:textId="77777777" w:rsidR="00B22DCB" w:rsidRPr="00B22DCB" w:rsidRDefault="00B22DCB" w:rsidP="00B22DCB">
      <w:pPr>
        <w:widowControl w:val="0"/>
        <w:suppressAutoHyphens w:val="0"/>
        <w:autoSpaceDE w:val="0"/>
        <w:autoSpaceDN w:val="0"/>
        <w:adjustRightInd w:val="0"/>
        <w:spacing w:line="240" w:lineRule="auto"/>
        <w:ind w:firstLine="709"/>
        <w:rPr>
          <w:b/>
          <w:bCs w:val="0"/>
          <w:i/>
          <w:lang w:eastAsia="ru-RU"/>
        </w:rPr>
      </w:pPr>
      <w:r w:rsidRPr="00B22DCB">
        <w:rPr>
          <w:b/>
          <w:bCs w:val="0"/>
          <w:i/>
          <w:lang w:eastAsia="ru-RU"/>
        </w:rPr>
        <w:t>КПП__________________________</w:t>
      </w:r>
    </w:p>
    <w:p w14:paraId="3D901419" w14:textId="77777777" w:rsidR="00B22DCB" w:rsidRPr="00B22DCB" w:rsidRDefault="00B22DCB" w:rsidP="00B22DCB">
      <w:pPr>
        <w:widowControl w:val="0"/>
        <w:suppressAutoHyphens w:val="0"/>
        <w:autoSpaceDE w:val="0"/>
        <w:autoSpaceDN w:val="0"/>
        <w:adjustRightInd w:val="0"/>
        <w:spacing w:line="240" w:lineRule="auto"/>
        <w:ind w:firstLine="708"/>
        <w:rPr>
          <w:bCs w:val="0"/>
          <w:lang w:eastAsia="ru-RU"/>
        </w:rPr>
      </w:pPr>
      <w:r w:rsidRPr="00B22DCB">
        <w:rPr>
          <w:b/>
          <w:bCs w:val="0"/>
          <w:i/>
          <w:lang w:eastAsia="ru-RU"/>
        </w:rPr>
        <w:t>ОГРН_________________________</w:t>
      </w:r>
      <w:r w:rsidRPr="00B22DCB">
        <w:rPr>
          <w:bCs w:val="0"/>
          <w:lang w:eastAsia="ru-RU"/>
        </w:rPr>
        <w:t>,</w:t>
      </w:r>
    </w:p>
    <w:p w14:paraId="5B5FCBB0" w14:textId="77777777" w:rsidR="00B22DCB" w:rsidRPr="00B22DCB" w:rsidRDefault="00B22DCB" w:rsidP="00B22DCB">
      <w:pPr>
        <w:widowControl w:val="0"/>
        <w:suppressAutoHyphens w:val="0"/>
        <w:autoSpaceDE w:val="0"/>
        <w:autoSpaceDN w:val="0"/>
        <w:adjustRightInd w:val="0"/>
        <w:spacing w:line="240" w:lineRule="auto"/>
        <w:ind w:firstLine="400"/>
        <w:rPr>
          <w:b/>
          <w:bCs w:val="0"/>
          <w:i/>
          <w:lang w:eastAsia="ru-RU"/>
        </w:rPr>
      </w:pPr>
      <w:r w:rsidRPr="00B22DCB">
        <w:rPr>
          <w:bCs w:val="0"/>
          <w:lang w:eastAsia="ru-RU"/>
        </w:rPr>
        <w:t>в лице</w:t>
      </w:r>
      <w:r w:rsidRPr="00B22DCB">
        <w:rPr>
          <w:b/>
          <w:bCs w:val="0"/>
          <w:i/>
          <w:lang w:eastAsia="ru-RU"/>
        </w:rPr>
        <w:t xml:space="preserve"> ___________________________________________________________________</w:t>
      </w:r>
    </w:p>
    <w:p w14:paraId="0515F928" w14:textId="77777777" w:rsidR="00B22DCB" w:rsidRPr="00B22DCB" w:rsidRDefault="00B22DCB" w:rsidP="00B22DCB">
      <w:pPr>
        <w:widowControl w:val="0"/>
        <w:suppressAutoHyphens w:val="0"/>
        <w:autoSpaceDE w:val="0"/>
        <w:autoSpaceDN w:val="0"/>
        <w:adjustRightInd w:val="0"/>
        <w:spacing w:line="240" w:lineRule="auto"/>
        <w:ind w:firstLine="540"/>
        <w:jc w:val="center"/>
        <w:rPr>
          <w:b/>
          <w:i/>
          <w:iCs/>
          <w:lang w:eastAsia="ru-RU"/>
        </w:rPr>
      </w:pPr>
      <w:proofErr w:type="gramStart"/>
      <w:r w:rsidRPr="00B22DCB">
        <w:rPr>
          <w:b/>
          <w:bCs w:val="0"/>
          <w:i/>
          <w:lang w:eastAsia="ru-RU"/>
        </w:rPr>
        <w:t>(указывается Ф.И.О.,</w:t>
      </w:r>
      <w:r w:rsidRPr="00B22DCB">
        <w:rPr>
          <w:b/>
          <w:i/>
          <w:iCs/>
          <w:lang w:eastAsia="ru-RU"/>
        </w:rPr>
        <w:t xml:space="preserve"> адрес, номер основного документа, удостоверяющего его личность,</w:t>
      </w:r>
      <w:proofErr w:type="gramEnd"/>
    </w:p>
    <w:p w14:paraId="37041B52" w14:textId="77777777" w:rsidR="00B22DCB" w:rsidRPr="00B22DCB" w:rsidRDefault="00B22DCB" w:rsidP="00B22DCB">
      <w:pPr>
        <w:widowControl w:val="0"/>
        <w:suppressAutoHyphens w:val="0"/>
        <w:spacing w:line="240" w:lineRule="auto"/>
        <w:ind w:firstLine="400"/>
        <w:rPr>
          <w:bCs w:val="0"/>
          <w:lang w:eastAsia="ru-RU"/>
        </w:rPr>
      </w:pPr>
      <w:r w:rsidRPr="00B22DCB">
        <w:rPr>
          <w:b/>
          <w:i/>
          <w:iCs/>
          <w:lang w:eastAsia="ru-RU"/>
        </w:rPr>
        <w:t>_____________________________________________________________________________________,</w:t>
      </w:r>
    </w:p>
    <w:p w14:paraId="3398DD93" w14:textId="77777777" w:rsidR="00B22DCB" w:rsidRPr="00B22DCB" w:rsidRDefault="00B22DCB" w:rsidP="00B22DCB">
      <w:pPr>
        <w:widowControl w:val="0"/>
        <w:suppressAutoHyphens w:val="0"/>
        <w:autoSpaceDE w:val="0"/>
        <w:autoSpaceDN w:val="0"/>
        <w:adjustRightInd w:val="0"/>
        <w:spacing w:line="240" w:lineRule="auto"/>
        <w:ind w:firstLine="540"/>
        <w:jc w:val="center"/>
        <w:rPr>
          <w:b/>
          <w:i/>
          <w:iCs/>
          <w:lang w:eastAsia="ru-RU"/>
        </w:rPr>
      </w:pPr>
      <w:r w:rsidRPr="00B22DCB">
        <w:rPr>
          <w:b/>
          <w:i/>
          <w:iCs/>
          <w:lang w:eastAsia="ru-RU"/>
        </w:rPr>
        <w:t>сведения о дате выдачи указанного документа и выдавшем его органе)*</w:t>
      </w:r>
    </w:p>
    <w:p w14:paraId="0A792081" w14:textId="77777777" w:rsidR="00B22DCB" w:rsidRPr="00B22DCB" w:rsidRDefault="00B22DCB" w:rsidP="00B22DCB">
      <w:pPr>
        <w:widowControl w:val="0"/>
        <w:suppressAutoHyphens w:val="0"/>
        <w:autoSpaceDE w:val="0"/>
        <w:autoSpaceDN w:val="0"/>
        <w:adjustRightInd w:val="0"/>
        <w:spacing w:line="240" w:lineRule="auto"/>
        <w:ind w:firstLine="400"/>
        <w:rPr>
          <w:bCs w:val="0"/>
          <w:lang w:eastAsia="ru-RU"/>
        </w:rPr>
      </w:pPr>
      <w:proofErr w:type="gramStart"/>
      <w:r w:rsidRPr="00B22DCB">
        <w:rPr>
          <w:b/>
          <w:bCs w:val="0"/>
          <w:i/>
          <w:lang w:eastAsia="ru-RU"/>
        </w:rPr>
        <w:t>действующего на основании _____________________________</w:t>
      </w:r>
      <w:r w:rsidRPr="00B22DCB">
        <w:rPr>
          <w:bCs w:val="0"/>
          <w:i/>
          <w:lang w:eastAsia="ru-RU"/>
        </w:rPr>
        <w:t>,</w:t>
      </w:r>
      <w:r w:rsidRPr="00B22DCB">
        <w:rPr>
          <w:b/>
          <w:bCs w:val="0"/>
          <w:i/>
          <w:lang w:eastAsia="ru-RU"/>
        </w:rPr>
        <w:t xml:space="preserve"> </w:t>
      </w:r>
      <w:r w:rsidRPr="00B22DCB">
        <w:rPr>
          <w:bCs w:val="0"/>
          <w:lang w:eastAsia="ru-RU"/>
        </w:rPr>
        <w:t xml:space="preserve">дает свое согласие </w:t>
      </w:r>
      <w:r w:rsidRPr="00B22DCB">
        <w:rPr>
          <w:b/>
          <w:bCs w:val="0"/>
          <w:lang w:eastAsia="ru-RU"/>
        </w:rPr>
        <w:t>Публичному акционерному обществу  </w:t>
      </w:r>
      <w:r w:rsidRPr="00B22DCB">
        <w:rPr>
          <w:b/>
          <w:bCs w:val="0"/>
          <w:highlight w:val="yellow"/>
          <w:lang w:eastAsia="ru-RU"/>
        </w:rPr>
        <w:t>«</w:t>
      </w:r>
      <w:r w:rsidRPr="00B22DCB">
        <w:rPr>
          <w:b/>
          <w:bCs w:val="0"/>
          <w:lang w:eastAsia="ru-RU"/>
        </w:rPr>
        <w:t>Межрегиональная распределительная сетевая компания юга</w:t>
      </w:r>
      <w:r w:rsidRPr="00B22DCB">
        <w:rPr>
          <w:b/>
          <w:bCs w:val="0"/>
          <w:highlight w:val="yellow"/>
          <w:lang w:eastAsia="ru-RU"/>
        </w:rPr>
        <w:t>»</w:t>
      </w:r>
      <w:r w:rsidRPr="00B22DCB">
        <w:rPr>
          <w:b/>
          <w:bCs w:val="0"/>
          <w:lang w:eastAsia="ru-RU"/>
        </w:rPr>
        <w:t xml:space="preserve"> </w:t>
      </w:r>
      <w:r w:rsidRPr="00B22DCB">
        <w:rPr>
          <w:bCs w:val="0"/>
          <w:lang w:eastAsia="ru-RU"/>
        </w:rPr>
        <w:t>и</w:t>
      </w:r>
      <w:r w:rsidRPr="00B22DCB">
        <w:rPr>
          <w:bCs w:val="0"/>
          <w:i/>
          <w:lang w:eastAsia="ru-RU"/>
        </w:rPr>
        <w:t xml:space="preserve"> </w:t>
      </w:r>
      <w:r w:rsidRPr="00B22DCB">
        <w:rPr>
          <w:b/>
          <w:bCs w:val="0"/>
          <w:lang w:eastAsia="ru-RU"/>
        </w:rPr>
        <w:t>Публичному акционерному обществу  «Российские сети»</w:t>
      </w:r>
      <w:r w:rsidRPr="00B22DCB">
        <w:rPr>
          <w:bCs w:val="0"/>
          <w:lang w:eastAsia="ru-RU"/>
        </w:rPr>
        <w:t xml:space="preserve">, </w:t>
      </w:r>
      <w:r w:rsidRPr="00B22DCB">
        <w:rPr>
          <w:bCs w:val="0"/>
          <w:snapToGrid w:val="0"/>
          <w:lang w:eastAsia="ru-RU"/>
        </w:rPr>
        <w:t xml:space="preserve">зарегистрированному по адресу: </w:t>
      </w:r>
      <w:r w:rsidRPr="00B22DCB">
        <w:rPr>
          <w:bCs w:val="0"/>
          <w:snapToGrid w:val="0"/>
          <w:lang w:eastAsia="ru-RU"/>
        </w:rPr>
        <w:br/>
        <w:t>г. Москва, ул. Беловежская, 4, в отношении</w:t>
      </w:r>
      <w:r w:rsidRPr="00B22DCB">
        <w:rPr>
          <w:bCs w:val="0"/>
          <w:lang w:eastAsia="ru-RU"/>
        </w:rPr>
        <w:t xml:space="preserve"> следующего перечня персональных данных руководителей и собственников (участников, учредителей, акционеров), </w:t>
      </w:r>
      <w:r w:rsidRPr="00B22DCB">
        <w:rPr>
          <w:bCs w:val="0"/>
          <w:lang w:eastAsia="ru-RU"/>
        </w:rP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rsidRPr="00B22DCB">
        <w:rPr>
          <w:bCs w:val="0"/>
          <w:lang w:eastAsia="ru-RU"/>
        </w:rPr>
        <w:t>субконтрагентов</w:t>
      </w:r>
      <w:proofErr w:type="spellEnd"/>
      <w:r w:rsidRPr="00B22DCB">
        <w:rPr>
          <w:bCs w:val="0"/>
          <w:lang w:eastAsia="ru-RU"/>
        </w:rPr>
        <w:t xml:space="preserve">: </w:t>
      </w:r>
      <w:r w:rsidRPr="00B22DCB">
        <w:rPr>
          <w:bCs w:val="0"/>
          <w:snapToGrid w:val="0"/>
          <w:lang w:eastAsia="ru-RU"/>
        </w:rPr>
        <w:t>фамилия имя отчество, серия и номер</w:t>
      </w:r>
      <w:proofErr w:type="gramEnd"/>
      <w:r w:rsidRPr="00B22DCB">
        <w:rPr>
          <w:bCs w:val="0"/>
          <w:snapToGrid w:val="0"/>
          <w:lang w:eastAsia="ru-RU"/>
        </w:rPr>
        <w:t xml:space="preserve"> </w:t>
      </w:r>
      <w:proofErr w:type="gramStart"/>
      <w:r w:rsidRPr="00B22DCB">
        <w:rPr>
          <w:bCs w:val="0"/>
          <w:snapToGrid w:val="0"/>
          <w:lang w:eastAsia="ru-RU"/>
        </w:rPr>
        <w:t xml:space="preserve">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22DCB">
        <w:rPr>
          <w:bCs w:val="0"/>
          <w:lang w:eastAsia="ru-RU"/>
        </w:rPr>
        <w:t xml:space="preserve">в том числе с использованием информационных систем, </w:t>
      </w:r>
      <w:r w:rsidRPr="00B22DCB">
        <w:rPr>
          <w:bCs w:val="0"/>
          <w:lang w:eastAsia="ru-RU"/>
        </w:rPr>
        <w:br/>
        <w:t xml:space="preserve">а также на представление указанной информации в уполномоченные государственные органы (Минэнерго России, </w:t>
      </w:r>
      <w:proofErr w:type="spellStart"/>
      <w:r w:rsidRPr="00B22DCB">
        <w:rPr>
          <w:bCs w:val="0"/>
          <w:lang w:eastAsia="ru-RU"/>
        </w:rPr>
        <w:t>Росфинмониторинг</w:t>
      </w:r>
      <w:proofErr w:type="spellEnd"/>
      <w:r w:rsidRPr="00B22DCB">
        <w:rPr>
          <w:bCs w:val="0"/>
          <w:lang w:eastAsia="ru-RU"/>
        </w:rPr>
        <w:t xml:space="preserve"> России, ФНС России) и подтверждает, что получил согласие на</w:t>
      </w:r>
      <w:proofErr w:type="gramEnd"/>
      <w:r w:rsidRPr="00B22DCB">
        <w:rPr>
          <w:bCs w:val="0"/>
          <w:lang w:eastAsia="ru-RU"/>
        </w:rPr>
        <w:t xml:space="preserve"> обработку персональных данных от всех своих собственников (участников, учредителей, акционеров) </w:t>
      </w:r>
      <w:r w:rsidRPr="00B22DCB">
        <w:rPr>
          <w:bCs w:val="0"/>
          <w:lang w:eastAsia="ru-RU"/>
        </w:rPr>
        <w:br/>
        <w:t>и бенефициаров.***</w:t>
      </w:r>
    </w:p>
    <w:p w14:paraId="63E0AF01" w14:textId="77777777" w:rsidR="00B22DCB" w:rsidRPr="00B22DCB" w:rsidRDefault="00B22DCB" w:rsidP="00B22DCB">
      <w:pPr>
        <w:widowControl w:val="0"/>
        <w:suppressAutoHyphens w:val="0"/>
        <w:spacing w:line="240" w:lineRule="auto"/>
        <w:ind w:firstLine="709"/>
        <w:rPr>
          <w:bCs w:val="0"/>
          <w:snapToGrid w:val="0"/>
          <w:lang w:eastAsia="ru-RU"/>
        </w:rPr>
      </w:pPr>
      <w:proofErr w:type="gramStart"/>
      <w:r w:rsidRPr="00B22DCB">
        <w:rPr>
          <w:bCs w:val="0"/>
          <w:snapToGrid w:val="0"/>
          <w:lang w:eastAsia="ru-RU"/>
        </w:rPr>
        <w:t xml:space="preserve">Цель обработки персональных данных: </w:t>
      </w:r>
      <w:r w:rsidRPr="00B22DCB">
        <w:rPr>
          <w:bCs w:val="0"/>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22DCB">
        <w:rPr>
          <w:bCs w:val="0"/>
          <w:snapToGrid w:val="0"/>
          <w:lang w:eastAsia="ru-RU"/>
        </w:rPr>
        <w:t xml:space="preserve">выполнение поручений Правительства Российской Федерации </w:t>
      </w:r>
      <w:r w:rsidRPr="00B22DCB">
        <w:rPr>
          <w:bCs w:val="0"/>
          <w:snapToGrid w:val="0"/>
          <w:lang w:eastAsia="ru-RU"/>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B22DCB">
        <w:rPr>
          <w:bCs w:val="0"/>
          <w:snapToGrid w:val="0"/>
          <w:lang w:eastAsia="ru-RU"/>
        </w:rPr>
        <w:br/>
        <w:t>а также связанных с ними иных поручений Правительства</w:t>
      </w:r>
      <w:proofErr w:type="gramEnd"/>
      <w:r w:rsidRPr="00B22DCB">
        <w:rPr>
          <w:bCs w:val="0"/>
          <w:snapToGrid w:val="0"/>
          <w:lang w:eastAsia="ru-RU"/>
        </w:rPr>
        <w:t xml:space="preserve"> Российской Федерации </w:t>
      </w:r>
      <w:r w:rsidRPr="00B22DCB">
        <w:rPr>
          <w:bCs w:val="0"/>
          <w:snapToGrid w:val="0"/>
          <w:lang w:eastAsia="ru-RU"/>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DA6B7C5" w14:textId="77777777" w:rsidR="00B22DCB" w:rsidRPr="00B22DCB" w:rsidRDefault="00B22DCB" w:rsidP="00B22DCB">
      <w:pPr>
        <w:widowControl w:val="0"/>
        <w:suppressAutoHyphens w:val="0"/>
        <w:spacing w:line="240" w:lineRule="auto"/>
        <w:ind w:firstLine="709"/>
        <w:rPr>
          <w:bCs w:val="0"/>
          <w:snapToGrid w:val="0"/>
          <w:color w:val="000000"/>
          <w:lang w:eastAsia="ru-RU"/>
        </w:rPr>
      </w:pPr>
      <w:r w:rsidRPr="00B22DCB">
        <w:rPr>
          <w:bCs w:val="0"/>
          <w:snapToGrid w:val="0"/>
          <w:lang w:eastAsia="ru-RU"/>
        </w:rPr>
        <w:t>Срок, в течение которого действует настоящее согласие: со дня его подписания до момента фактического достижения цели обработки</w:t>
      </w:r>
      <w:r w:rsidRPr="00B22DCB">
        <w:rPr>
          <w:bCs w:val="0"/>
          <w:snapToGrid w:val="0"/>
          <w:color w:val="000000"/>
          <w:lang w:eastAsia="ru-RU"/>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FE4C474" w14:textId="77777777" w:rsidR="00B22DCB" w:rsidRPr="00B22DCB" w:rsidRDefault="00B22DCB" w:rsidP="00B22DCB">
      <w:pPr>
        <w:widowControl w:val="0"/>
        <w:suppressAutoHyphens w:val="0"/>
        <w:spacing w:line="240" w:lineRule="auto"/>
        <w:ind w:firstLine="400"/>
        <w:rPr>
          <w:bCs w:val="0"/>
          <w:color w:val="000000"/>
          <w:lang w:eastAsia="ru-RU"/>
        </w:rPr>
      </w:pPr>
      <w:r w:rsidRPr="00B22DCB">
        <w:rPr>
          <w:bCs w:val="0"/>
          <w:color w:val="000000"/>
          <w:lang w:eastAsia="ru-RU"/>
        </w:rPr>
        <w:t>_____________________________                                 ___________________________</w:t>
      </w:r>
    </w:p>
    <w:p w14:paraId="46515F58" w14:textId="77777777" w:rsidR="00B22DCB" w:rsidRPr="00B22DCB" w:rsidRDefault="00B22DCB" w:rsidP="00B22DCB">
      <w:pPr>
        <w:widowControl w:val="0"/>
        <w:suppressAutoHyphens w:val="0"/>
        <w:spacing w:line="240" w:lineRule="auto"/>
        <w:ind w:firstLine="400"/>
        <w:contextualSpacing/>
        <w:rPr>
          <w:bCs w:val="0"/>
          <w:lang w:eastAsia="ru-RU"/>
        </w:rPr>
      </w:pPr>
      <w:proofErr w:type="gramStart"/>
      <w:r w:rsidRPr="00B22DCB">
        <w:rPr>
          <w:bCs w:val="0"/>
          <w:lang w:eastAsia="ru-RU"/>
        </w:rPr>
        <w:t>(Подпись субъекта персональных данных/                  (Ф.И.О. и должность подписавшего*)</w:t>
      </w:r>
      <w:proofErr w:type="gramEnd"/>
    </w:p>
    <w:p w14:paraId="3AC39E91" w14:textId="77777777" w:rsidR="00B22DCB" w:rsidRPr="00B22DCB" w:rsidRDefault="00B22DCB" w:rsidP="00B22DCB">
      <w:pPr>
        <w:widowControl w:val="0"/>
        <w:suppressAutoHyphens w:val="0"/>
        <w:spacing w:line="240" w:lineRule="auto"/>
        <w:ind w:firstLine="400"/>
        <w:contextualSpacing/>
        <w:rPr>
          <w:bCs w:val="0"/>
          <w:lang w:eastAsia="ru-RU"/>
        </w:rPr>
      </w:pPr>
      <w:r w:rsidRPr="00B22DCB">
        <w:rPr>
          <w:bCs w:val="0"/>
          <w:lang w:eastAsia="ru-RU"/>
        </w:rPr>
        <w:t xml:space="preserve">уполномоченного представителя)                                                </w:t>
      </w:r>
    </w:p>
    <w:p w14:paraId="7DA6F438" w14:textId="77777777" w:rsidR="00B22DCB" w:rsidRPr="00B22DCB" w:rsidRDefault="00B22DCB" w:rsidP="00B22DCB">
      <w:pPr>
        <w:widowControl w:val="0"/>
        <w:suppressAutoHyphens w:val="0"/>
        <w:spacing w:line="240" w:lineRule="auto"/>
        <w:ind w:firstLine="400"/>
        <w:rPr>
          <w:b/>
          <w:lang w:eastAsia="ru-RU"/>
        </w:rPr>
      </w:pPr>
      <w:r w:rsidRPr="00B22DCB">
        <w:rPr>
          <w:b/>
          <w:lang w:eastAsia="ru-RU"/>
        </w:rPr>
        <w:t>М.П.</w:t>
      </w:r>
    </w:p>
    <w:p w14:paraId="65A3D702" w14:textId="77777777" w:rsidR="00B22DCB" w:rsidRDefault="00B22DCB" w:rsidP="00B22DCB">
      <w:pPr>
        <w:widowControl w:val="0"/>
        <w:suppressAutoHyphens w:val="0"/>
        <w:spacing w:line="240" w:lineRule="auto"/>
        <w:ind w:firstLine="400"/>
        <w:rPr>
          <w:bCs w:val="0"/>
          <w:sz w:val="14"/>
          <w:szCs w:val="14"/>
          <w:lang w:eastAsia="ru-RU"/>
        </w:rPr>
      </w:pPr>
    </w:p>
    <w:p w14:paraId="3D33DAB6" w14:textId="77777777" w:rsidR="00B22DCB" w:rsidRDefault="00B22DCB" w:rsidP="00B22DCB">
      <w:pPr>
        <w:widowControl w:val="0"/>
        <w:suppressAutoHyphens w:val="0"/>
        <w:spacing w:line="240" w:lineRule="auto"/>
        <w:ind w:firstLine="400"/>
        <w:rPr>
          <w:bCs w:val="0"/>
          <w:sz w:val="14"/>
          <w:szCs w:val="14"/>
          <w:lang w:eastAsia="ru-RU"/>
        </w:rPr>
      </w:pPr>
    </w:p>
    <w:p w14:paraId="414972C2" w14:textId="77777777" w:rsidR="00B22DCB" w:rsidRDefault="00B22DCB" w:rsidP="00B22DCB">
      <w:pPr>
        <w:widowControl w:val="0"/>
        <w:suppressAutoHyphens w:val="0"/>
        <w:spacing w:line="240" w:lineRule="auto"/>
        <w:ind w:firstLine="400"/>
        <w:rPr>
          <w:bCs w:val="0"/>
          <w:sz w:val="14"/>
          <w:szCs w:val="14"/>
          <w:lang w:eastAsia="ru-RU"/>
        </w:rPr>
      </w:pPr>
    </w:p>
    <w:p w14:paraId="15A25DD2" w14:textId="77777777" w:rsidR="00B22DCB" w:rsidRDefault="00B22DCB" w:rsidP="00B22DCB">
      <w:pPr>
        <w:widowControl w:val="0"/>
        <w:suppressAutoHyphens w:val="0"/>
        <w:spacing w:line="240" w:lineRule="auto"/>
        <w:ind w:firstLine="400"/>
        <w:rPr>
          <w:bCs w:val="0"/>
          <w:sz w:val="14"/>
          <w:szCs w:val="14"/>
          <w:lang w:eastAsia="ru-RU"/>
        </w:rPr>
      </w:pPr>
    </w:p>
    <w:p w14:paraId="23B52B1E" w14:textId="77777777" w:rsidR="00B22DCB" w:rsidRDefault="00B22DCB" w:rsidP="00B22DCB">
      <w:pPr>
        <w:widowControl w:val="0"/>
        <w:suppressAutoHyphens w:val="0"/>
        <w:spacing w:line="240" w:lineRule="auto"/>
        <w:ind w:firstLine="400"/>
        <w:rPr>
          <w:bCs w:val="0"/>
          <w:sz w:val="14"/>
          <w:szCs w:val="14"/>
          <w:lang w:eastAsia="ru-RU"/>
        </w:rPr>
      </w:pPr>
    </w:p>
    <w:p w14:paraId="6A64B219" w14:textId="77777777" w:rsidR="00B22DCB" w:rsidRDefault="00B22DCB" w:rsidP="00B22DCB">
      <w:pPr>
        <w:widowControl w:val="0"/>
        <w:suppressAutoHyphens w:val="0"/>
        <w:spacing w:line="240" w:lineRule="auto"/>
        <w:ind w:firstLine="400"/>
        <w:rPr>
          <w:bCs w:val="0"/>
          <w:sz w:val="14"/>
          <w:szCs w:val="14"/>
          <w:lang w:eastAsia="ru-RU"/>
        </w:rPr>
      </w:pPr>
    </w:p>
    <w:p w14:paraId="7194A22D" w14:textId="77777777" w:rsidR="00B22DCB" w:rsidRDefault="00B22DCB" w:rsidP="00B22DCB">
      <w:pPr>
        <w:widowControl w:val="0"/>
        <w:suppressAutoHyphens w:val="0"/>
        <w:spacing w:line="240" w:lineRule="auto"/>
        <w:ind w:firstLine="400"/>
        <w:rPr>
          <w:bCs w:val="0"/>
          <w:sz w:val="14"/>
          <w:szCs w:val="14"/>
          <w:lang w:eastAsia="ru-RU"/>
        </w:rPr>
      </w:pPr>
    </w:p>
    <w:p w14:paraId="1EA04888" w14:textId="77777777" w:rsidR="00B22DCB" w:rsidRDefault="00B22DCB" w:rsidP="00B22DCB">
      <w:pPr>
        <w:widowControl w:val="0"/>
        <w:suppressAutoHyphens w:val="0"/>
        <w:spacing w:line="240" w:lineRule="auto"/>
        <w:ind w:firstLine="400"/>
        <w:rPr>
          <w:bCs w:val="0"/>
          <w:sz w:val="14"/>
          <w:szCs w:val="14"/>
          <w:lang w:eastAsia="ru-RU"/>
        </w:rPr>
      </w:pPr>
    </w:p>
    <w:p w14:paraId="67A6BCA5" w14:textId="77777777" w:rsidR="00B22DCB" w:rsidRDefault="00B22DCB" w:rsidP="00B22DCB">
      <w:pPr>
        <w:widowControl w:val="0"/>
        <w:suppressAutoHyphens w:val="0"/>
        <w:spacing w:line="240" w:lineRule="auto"/>
        <w:ind w:firstLine="400"/>
        <w:rPr>
          <w:bCs w:val="0"/>
          <w:sz w:val="14"/>
          <w:szCs w:val="14"/>
          <w:lang w:eastAsia="ru-RU"/>
        </w:rPr>
      </w:pPr>
    </w:p>
    <w:p w14:paraId="3ECFCA24" w14:textId="77777777" w:rsidR="00B22DCB" w:rsidRDefault="00B22DCB" w:rsidP="00B22DCB">
      <w:pPr>
        <w:widowControl w:val="0"/>
        <w:suppressAutoHyphens w:val="0"/>
        <w:spacing w:line="240" w:lineRule="auto"/>
        <w:ind w:firstLine="400"/>
        <w:rPr>
          <w:bCs w:val="0"/>
          <w:sz w:val="14"/>
          <w:szCs w:val="14"/>
          <w:lang w:eastAsia="ru-RU"/>
        </w:rPr>
      </w:pPr>
    </w:p>
    <w:p w14:paraId="31230B7F" w14:textId="77777777" w:rsidR="00B22DCB" w:rsidRDefault="00B22DCB" w:rsidP="00B22DCB">
      <w:pPr>
        <w:widowControl w:val="0"/>
        <w:suppressAutoHyphens w:val="0"/>
        <w:spacing w:line="240" w:lineRule="auto"/>
        <w:ind w:firstLine="400"/>
        <w:rPr>
          <w:bCs w:val="0"/>
          <w:sz w:val="14"/>
          <w:szCs w:val="14"/>
          <w:lang w:eastAsia="ru-RU"/>
        </w:rPr>
      </w:pPr>
    </w:p>
    <w:p w14:paraId="0CE756C6" w14:textId="77777777" w:rsidR="00B22DCB" w:rsidRDefault="00B22DCB" w:rsidP="00B22DCB">
      <w:pPr>
        <w:widowControl w:val="0"/>
        <w:suppressAutoHyphens w:val="0"/>
        <w:spacing w:line="240" w:lineRule="auto"/>
        <w:ind w:firstLine="400"/>
        <w:rPr>
          <w:bCs w:val="0"/>
          <w:sz w:val="14"/>
          <w:szCs w:val="14"/>
          <w:lang w:eastAsia="ru-RU"/>
        </w:rPr>
      </w:pPr>
    </w:p>
    <w:p w14:paraId="08F3F67E" w14:textId="34FA99B4" w:rsidR="00B22DCB" w:rsidRPr="00B22DCB" w:rsidRDefault="00B22DCB" w:rsidP="00B22DCB">
      <w:pPr>
        <w:widowControl w:val="0"/>
        <w:suppressAutoHyphens w:val="0"/>
        <w:spacing w:line="240" w:lineRule="auto"/>
        <w:ind w:firstLine="400"/>
        <w:rPr>
          <w:b/>
          <w:bCs w:val="0"/>
          <w:sz w:val="14"/>
          <w:szCs w:val="14"/>
          <w:lang w:eastAsia="ru-RU"/>
        </w:rPr>
      </w:pPr>
      <w:r w:rsidRPr="00B22DCB">
        <w:rPr>
          <w:bCs w:val="0"/>
          <w:sz w:val="14"/>
          <w:szCs w:val="14"/>
          <w:lang w:eastAsia="ru-RU"/>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243F3DA" w14:textId="77777777" w:rsidR="00B22DCB" w:rsidRPr="00B22DCB" w:rsidRDefault="00B22DCB" w:rsidP="00B22DCB">
      <w:pPr>
        <w:widowControl w:val="0"/>
        <w:suppressAutoHyphens w:val="0"/>
        <w:spacing w:line="240" w:lineRule="auto"/>
        <w:ind w:firstLine="400"/>
        <w:rPr>
          <w:bCs w:val="0"/>
          <w:sz w:val="14"/>
          <w:szCs w:val="14"/>
          <w:lang w:eastAsia="ru-RU"/>
        </w:rPr>
      </w:pPr>
      <w:proofErr w:type="gramStart"/>
      <w:r w:rsidRPr="00B22DCB">
        <w:rPr>
          <w:bCs w:val="0"/>
          <w:sz w:val="14"/>
          <w:szCs w:val="14"/>
          <w:lang w:eastAsia="ru-RU"/>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и их руководителей, собственников (участников, учредителей, акционеров), в том числе конечных бенефициаров (</w:t>
      </w:r>
      <w:r w:rsidRPr="00B22DCB">
        <w:rPr>
          <w:bCs w:val="0"/>
          <w:snapToGrid w:val="0"/>
          <w:sz w:val="14"/>
          <w:szCs w:val="14"/>
          <w:lang w:eastAsia="ru-RU"/>
        </w:rPr>
        <w:t xml:space="preserve">фамилия, имя, отчество; серия и номер документа, удостоверяющего личность; ИНН </w:t>
      </w:r>
      <w:r w:rsidRPr="00B22DCB">
        <w:rPr>
          <w:bCs w:val="0"/>
          <w:sz w:val="14"/>
          <w:szCs w:val="14"/>
          <w:lang w:eastAsia="ru-RU"/>
        </w:rPr>
        <w:t>(участников, учредителей, акционеров, руководителей).</w:t>
      </w:r>
      <w:proofErr w:type="gramEnd"/>
    </w:p>
    <w:p w14:paraId="53EEAEE3" w14:textId="77777777" w:rsidR="00B22DCB" w:rsidRPr="00B22DCB" w:rsidRDefault="00B22DCB" w:rsidP="00B22DCB">
      <w:pPr>
        <w:widowControl w:val="0"/>
        <w:suppressAutoHyphens w:val="0"/>
        <w:spacing w:line="240" w:lineRule="auto"/>
        <w:ind w:firstLine="400"/>
        <w:rPr>
          <w:bCs w:val="0"/>
          <w:sz w:val="24"/>
          <w:szCs w:val="20"/>
          <w:lang w:eastAsia="ru-RU"/>
        </w:rPr>
      </w:pPr>
      <w:proofErr w:type="gramStart"/>
      <w:r w:rsidRPr="00B22DCB">
        <w:rPr>
          <w:bCs w:val="0"/>
          <w:sz w:val="14"/>
          <w:szCs w:val="14"/>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B22DCB">
        <w:rPr>
          <w:bCs w:val="0"/>
          <w:sz w:val="14"/>
          <w:szCs w:val="14"/>
          <w:lang w:eastAsia="ru-RU"/>
        </w:rPr>
        <w:t>Россети</w:t>
      </w:r>
      <w:proofErr w:type="spellEnd"/>
      <w:r w:rsidRPr="00B22DCB">
        <w:rPr>
          <w:bCs w:val="0"/>
          <w:sz w:val="14"/>
          <w:szCs w:val="14"/>
          <w:lang w:eastAsia="ru-RU"/>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за предоставление Обществу данных о руководителе, собственниках (участниках</w:t>
      </w:r>
      <w:proofErr w:type="gramEnd"/>
      <w:r w:rsidRPr="00B22DCB">
        <w:rPr>
          <w:bCs w:val="0"/>
          <w:sz w:val="14"/>
          <w:szCs w:val="14"/>
          <w:lang w:eastAsia="ru-RU"/>
        </w:rPr>
        <w:t xml:space="preserve">, </w:t>
      </w:r>
      <w:proofErr w:type="gramStart"/>
      <w:r w:rsidRPr="00B22DCB">
        <w:rPr>
          <w:bCs w:val="0"/>
          <w:sz w:val="14"/>
          <w:szCs w:val="14"/>
          <w:lang w:eastAsia="ru-RU"/>
        </w:rPr>
        <w:t xml:space="preserve">учредителях, акционерах), в том числе бенефициарах и бенефициарах своего </w:t>
      </w:r>
      <w:proofErr w:type="spellStart"/>
      <w:r w:rsidRPr="00B22DCB">
        <w:rPr>
          <w:bCs w:val="0"/>
          <w:sz w:val="14"/>
          <w:szCs w:val="14"/>
          <w:lang w:eastAsia="ru-RU"/>
        </w:rPr>
        <w:t>субконтрагента</w:t>
      </w:r>
      <w:proofErr w:type="spellEnd"/>
      <w:r w:rsidRPr="00B22DCB">
        <w:rPr>
          <w:bCs w:val="0"/>
          <w:sz w:val="14"/>
          <w:szCs w:val="14"/>
          <w:lang w:eastAsia="ru-RU"/>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согласие на представление (обработку) ПАО «</w:t>
      </w:r>
      <w:proofErr w:type="spellStart"/>
      <w:r w:rsidRPr="00B22DCB">
        <w:rPr>
          <w:bCs w:val="0"/>
          <w:sz w:val="14"/>
          <w:szCs w:val="14"/>
          <w:lang w:eastAsia="ru-RU"/>
        </w:rPr>
        <w:t>Россети</w:t>
      </w:r>
      <w:proofErr w:type="spellEnd"/>
      <w:r w:rsidRPr="00B22DCB">
        <w:rPr>
          <w:bCs w:val="0"/>
          <w:sz w:val="14"/>
          <w:szCs w:val="14"/>
          <w:lang w:eastAsia="ru-RU"/>
        </w:rPr>
        <w:t>», ПАО (АО) «_________», ДЗО ПАО (АО) «___________» и в уполномоченные государственные органы указанных сведений.</w:t>
      </w:r>
      <w:proofErr w:type="gramEnd"/>
    </w:p>
    <w:p w14:paraId="06B81941" w14:textId="77777777" w:rsidR="00B22DCB" w:rsidRPr="00B22DCB" w:rsidRDefault="00B22DCB" w:rsidP="00B22DCB">
      <w:pPr>
        <w:widowControl w:val="0"/>
        <w:suppressAutoHyphens w:val="0"/>
        <w:spacing w:line="240" w:lineRule="auto"/>
        <w:ind w:firstLine="400"/>
        <w:rPr>
          <w:bCs w:val="0"/>
          <w:sz w:val="24"/>
          <w:szCs w:val="20"/>
          <w:lang w:eastAsia="ru-RU"/>
        </w:rPr>
      </w:pPr>
    </w:p>
    <w:p w14:paraId="7DEEC8B6" w14:textId="77777777" w:rsidR="00B22DCB" w:rsidRDefault="00B22DCB" w:rsidP="005F0AAB">
      <w:pPr>
        <w:tabs>
          <w:tab w:val="left" w:pos="1080"/>
        </w:tabs>
        <w:ind w:left="1287" w:firstLine="0"/>
        <w:jc w:val="right"/>
        <w:rPr>
          <w:b/>
          <w:szCs w:val="24"/>
        </w:rPr>
      </w:pPr>
    </w:p>
    <w:p w14:paraId="6BA27D94" w14:textId="77777777" w:rsidR="00B22DCB" w:rsidRDefault="00B22DCB" w:rsidP="005F0AAB">
      <w:pPr>
        <w:tabs>
          <w:tab w:val="left" w:pos="1080"/>
        </w:tabs>
        <w:ind w:left="1287" w:firstLine="0"/>
        <w:jc w:val="right"/>
        <w:rPr>
          <w:b/>
          <w:szCs w:val="24"/>
        </w:rPr>
      </w:pPr>
    </w:p>
    <w:p w14:paraId="48582CB2" w14:textId="77777777" w:rsidR="00B22DCB" w:rsidRDefault="00B22DCB" w:rsidP="005F0AAB">
      <w:pPr>
        <w:tabs>
          <w:tab w:val="left" w:pos="1080"/>
        </w:tabs>
        <w:ind w:left="1287" w:firstLine="0"/>
        <w:jc w:val="right"/>
        <w:rPr>
          <w:b/>
          <w:szCs w:val="24"/>
        </w:rPr>
      </w:pPr>
    </w:p>
    <w:p w14:paraId="3426A863" w14:textId="77777777" w:rsidR="00B22DCB" w:rsidRDefault="00B22DCB" w:rsidP="005F0AAB">
      <w:pPr>
        <w:tabs>
          <w:tab w:val="left" w:pos="1080"/>
        </w:tabs>
        <w:ind w:left="1287" w:firstLine="0"/>
        <w:jc w:val="right"/>
        <w:rPr>
          <w:b/>
          <w:szCs w:val="24"/>
        </w:rPr>
      </w:pPr>
    </w:p>
    <w:p w14:paraId="40C54DFC" w14:textId="77777777" w:rsidR="00B22DCB" w:rsidRDefault="00B22DCB" w:rsidP="005F0AAB">
      <w:pPr>
        <w:tabs>
          <w:tab w:val="left" w:pos="1080"/>
        </w:tabs>
        <w:ind w:left="1287" w:firstLine="0"/>
        <w:jc w:val="right"/>
        <w:rPr>
          <w:b/>
          <w:szCs w:val="24"/>
        </w:rPr>
      </w:pPr>
    </w:p>
    <w:p w14:paraId="736124A6" w14:textId="77777777" w:rsidR="00B22DCB" w:rsidRDefault="00B22DCB" w:rsidP="005F0AAB">
      <w:pPr>
        <w:tabs>
          <w:tab w:val="left" w:pos="1080"/>
        </w:tabs>
        <w:ind w:left="1287" w:firstLine="0"/>
        <w:jc w:val="right"/>
        <w:rPr>
          <w:b/>
          <w:szCs w:val="24"/>
        </w:rPr>
      </w:pPr>
    </w:p>
    <w:p w14:paraId="5F47DF62" w14:textId="77777777" w:rsidR="00B22DCB" w:rsidRDefault="00B22DCB" w:rsidP="005F0AAB">
      <w:pPr>
        <w:tabs>
          <w:tab w:val="left" w:pos="1080"/>
        </w:tabs>
        <w:ind w:left="1287" w:firstLine="0"/>
        <w:jc w:val="right"/>
        <w:rPr>
          <w:b/>
          <w:szCs w:val="24"/>
        </w:rPr>
      </w:pPr>
    </w:p>
    <w:p w14:paraId="3F580C1D" w14:textId="77777777" w:rsidR="00B22DCB" w:rsidRDefault="00B22DCB" w:rsidP="005F0AAB">
      <w:pPr>
        <w:tabs>
          <w:tab w:val="left" w:pos="1080"/>
        </w:tabs>
        <w:ind w:left="1287" w:firstLine="0"/>
        <w:jc w:val="right"/>
        <w:rPr>
          <w:b/>
          <w:szCs w:val="24"/>
        </w:rPr>
      </w:pPr>
    </w:p>
    <w:p w14:paraId="6251F1FE" w14:textId="77777777" w:rsidR="00B22DCB" w:rsidRDefault="00B22DCB" w:rsidP="005F0AAB">
      <w:pPr>
        <w:tabs>
          <w:tab w:val="left" w:pos="1080"/>
        </w:tabs>
        <w:ind w:left="1287" w:firstLine="0"/>
        <w:jc w:val="right"/>
        <w:rPr>
          <w:b/>
          <w:szCs w:val="24"/>
        </w:rPr>
      </w:pPr>
    </w:p>
    <w:p w14:paraId="5A0D1B12" w14:textId="77777777" w:rsidR="00B22DCB" w:rsidRDefault="00B22DCB" w:rsidP="005F0AAB">
      <w:pPr>
        <w:tabs>
          <w:tab w:val="left" w:pos="1080"/>
        </w:tabs>
        <w:ind w:left="1287" w:firstLine="0"/>
        <w:jc w:val="right"/>
        <w:rPr>
          <w:b/>
          <w:szCs w:val="24"/>
        </w:rPr>
      </w:pPr>
    </w:p>
    <w:p w14:paraId="5DB3CF8F" w14:textId="77777777" w:rsidR="00B22DCB" w:rsidRDefault="00B22DCB" w:rsidP="005F0AAB">
      <w:pPr>
        <w:tabs>
          <w:tab w:val="left" w:pos="1080"/>
        </w:tabs>
        <w:ind w:left="1287" w:firstLine="0"/>
        <w:jc w:val="right"/>
        <w:rPr>
          <w:b/>
          <w:szCs w:val="24"/>
        </w:rPr>
      </w:pPr>
    </w:p>
    <w:p w14:paraId="66B3E15E" w14:textId="77777777" w:rsidR="00B22DCB" w:rsidRDefault="00B22DCB" w:rsidP="005F0AAB">
      <w:pPr>
        <w:tabs>
          <w:tab w:val="left" w:pos="1080"/>
        </w:tabs>
        <w:ind w:left="1287" w:firstLine="0"/>
        <w:jc w:val="right"/>
        <w:rPr>
          <w:b/>
          <w:szCs w:val="24"/>
        </w:rPr>
      </w:pPr>
    </w:p>
    <w:p w14:paraId="361406FD" w14:textId="77777777" w:rsidR="00B22DCB" w:rsidRDefault="00B22DCB" w:rsidP="005F0AAB">
      <w:pPr>
        <w:tabs>
          <w:tab w:val="left" w:pos="1080"/>
        </w:tabs>
        <w:ind w:left="1287" w:firstLine="0"/>
        <w:jc w:val="right"/>
        <w:rPr>
          <w:b/>
          <w:szCs w:val="24"/>
        </w:rPr>
      </w:pPr>
    </w:p>
    <w:p w14:paraId="44C2ADD1" w14:textId="77777777" w:rsidR="00B22DCB" w:rsidRDefault="00B22DCB" w:rsidP="005F0AAB">
      <w:pPr>
        <w:tabs>
          <w:tab w:val="left" w:pos="1080"/>
        </w:tabs>
        <w:ind w:left="1287" w:firstLine="0"/>
        <w:jc w:val="right"/>
        <w:rPr>
          <w:b/>
          <w:szCs w:val="24"/>
        </w:rPr>
      </w:pPr>
    </w:p>
    <w:p w14:paraId="19CE039A" w14:textId="77777777" w:rsidR="00B22DCB" w:rsidRDefault="00B22DCB" w:rsidP="005F0AAB">
      <w:pPr>
        <w:tabs>
          <w:tab w:val="left" w:pos="1080"/>
        </w:tabs>
        <w:ind w:left="1287" w:firstLine="0"/>
        <w:jc w:val="right"/>
        <w:rPr>
          <w:b/>
          <w:szCs w:val="24"/>
        </w:rPr>
      </w:pPr>
    </w:p>
    <w:p w14:paraId="343DB649" w14:textId="77777777" w:rsidR="00B22DCB" w:rsidRDefault="00B22DCB" w:rsidP="005F0AAB">
      <w:pPr>
        <w:tabs>
          <w:tab w:val="left" w:pos="1080"/>
        </w:tabs>
        <w:ind w:left="1287" w:firstLine="0"/>
        <w:jc w:val="right"/>
        <w:rPr>
          <w:b/>
          <w:szCs w:val="24"/>
        </w:rPr>
      </w:pPr>
    </w:p>
    <w:p w14:paraId="0CBA1074" w14:textId="77777777" w:rsidR="00B22DCB" w:rsidRDefault="00B22DCB" w:rsidP="005F0AAB">
      <w:pPr>
        <w:tabs>
          <w:tab w:val="left" w:pos="1080"/>
        </w:tabs>
        <w:ind w:left="1287" w:firstLine="0"/>
        <w:jc w:val="right"/>
        <w:rPr>
          <w:b/>
          <w:szCs w:val="24"/>
        </w:rPr>
      </w:pPr>
    </w:p>
    <w:p w14:paraId="3E1983AC" w14:textId="77777777" w:rsidR="00B22DCB" w:rsidRDefault="00B22DCB" w:rsidP="005F0AAB">
      <w:pPr>
        <w:tabs>
          <w:tab w:val="left" w:pos="1080"/>
        </w:tabs>
        <w:ind w:left="1287" w:firstLine="0"/>
        <w:jc w:val="right"/>
        <w:rPr>
          <w:b/>
          <w:szCs w:val="24"/>
        </w:rPr>
      </w:pPr>
    </w:p>
    <w:p w14:paraId="16AF6BF0" w14:textId="77777777" w:rsidR="00B22DCB" w:rsidRDefault="00B22DCB" w:rsidP="005F0AAB">
      <w:pPr>
        <w:tabs>
          <w:tab w:val="left" w:pos="1080"/>
        </w:tabs>
        <w:ind w:left="1287" w:firstLine="0"/>
        <w:jc w:val="right"/>
        <w:rPr>
          <w:b/>
          <w:szCs w:val="24"/>
        </w:rPr>
      </w:pPr>
    </w:p>
    <w:p w14:paraId="3F6E497D" w14:textId="77777777" w:rsidR="00B22DCB" w:rsidRDefault="00B22DCB" w:rsidP="005F0AAB">
      <w:pPr>
        <w:tabs>
          <w:tab w:val="left" w:pos="1080"/>
        </w:tabs>
        <w:ind w:left="1287" w:firstLine="0"/>
        <w:jc w:val="right"/>
        <w:rPr>
          <w:b/>
          <w:szCs w:val="24"/>
        </w:rPr>
      </w:pPr>
    </w:p>
    <w:p w14:paraId="0D11E225" w14:textId="77777777" w:rsidR="00B22DCB" w:rsidRDefault="00B22DCB" w:rsidP="005F0AAB">
      <w:pPr>
        <w:tabs>
          <w:tab w:val="left" w:pos="1080"/>
        </w:tabs>
        <w:ind w:left="1287" w:firstLine="0"/>
        <w:jc w:val="right"/>
        <w:rPr>
          <w:b/>
          <w:szCs w:val="24"/>
        </w:rPr>
      </w:pPr>
    </w:p>
    <w:p w14:paraId="6CBE864C" w14:textId="77777777" w:rsidR="00B22DCB" w:rsidRDefault="00B22DCB" w:rsidP="005F0AAB">
      <w:pPr>
        <w:tabs>
          <w:tab w:val="left" w:pos="1080"/>
        </w:tabs>
        <w:ind w:left="1287" w:firstLine="0"/>
        <w:jc w:val="right"/>
        <w:rPr>
          <w:b/>
          <w:szCs w:val="24"/>
        </w:rPr>
      </w:pPr>
    </w:p>
    <w:p w14:paraId="3FAD4DD0" w14:textId="77777777" w:rsidR="00B22DCB" w:rsidRDefault="00B22DCB" w:rsidP="005F0AAB">
      <w:pPr>
        <w:tabs>
          <w:tab w:val="left" w:pos="1080"/>
        </w:tabs>
        <w:ind w:left="1287" w:firstLine="0"/>
        <w:jc w:val="right"/>
        <w:rPr>
          <w:b/>
          <w:szCs w:val="24"/>
        </w:rPr>
      </w:pPr>
    </w:p>
    <w:p w14:paraId="7F208A34" w14:textId="77777777" w:rsidR="00B22DCB" w:rsidRDefault="00B22DCB" w:rsidP="005F0AAB">
      <w:pPr>
        <w:tabs>
          <w:tab w:val="left" w:pos="1080"/>
        </w:tabs>
        <w:ind w:left="1287" w:firstLine="0"/>
        <w:jc w:val="right"/>
        <w:rPr>
          <w:b/>
          <w:szCs w:val="24"/>
        </w:rPr>
      </w:pPr>
    </w:p>
    <w:p w14:paraId="5FFFDE20" w14:textId="77777777" w:rsidR="00B22DCB" w:rsidRDefault="00B22DCB" w:rsidP="005F0AAB">
      <w:pPr>
        <w:tabs>
          <w:tab w:val="left" w:pos="1080"/>
        </w:tabs>
        <w:ind w:left="1287" w:firstLine="0"/>
        <w:jc w:val="right"/>
        <w:rPr>
          <w:b/>
          <w:szCs w:val="24"/>
        </w:rPr>
      </w:pPr>
    </w:p>
    <w:p w14:paraId="22DE1CEE" w14:textId="77777777" w:rsidR="00B22DCB" w:rsidRDefault="00B22DCB" w:rsidP="005F0AAB">
      <w:pPr>
        <w:tabs>
          <w:tab w:val="left" w:pos="1080"/>
        </w:tabs>
        <w:ind w:left="1287" w:firstLine="0"/>
        <w:jc w:val="right"/>
        <w:rPr>
          <w:b/>
          <w:szCs w:val="24"/>
        </w:rPr>
      </w:pPr>
    </w:p>
    <w:p w14:paraId="0CCFACE5" w14:textId="77777777" w:rsidR="00B22DCB" w:rsidRDefault="00B22DCB" w:rsidP="005F0AAB">
      <w:pPr>
        <w:tabs>
          <w:tab w:val="left" w:pos="1080"/>
        </w:tabs>
        <w:ind w:left="1287" w:firstLine="0"/>
        <w:jc w:val="right"/>
        <w:rPr>
          <w:b/>
          <w:szCs w:val="24"/>
        </w:rPr>
      </w:pPr>
    </w:p>
    <w:p w14:paraId="0A71799B" w14:textId="77777777" w:rsidR="00716898" w:rsidRDefault="00716898" w:rsidP="005F0AAB">
      <w:pPr>
        <w:tabs>
          <w:tab w:val="left" w:pos="1080"/>
        </w:tabs>
        <w:ind w:left="1287" w:firstLine="0"/>
        <w:jc w:val="right"/>
        <w:rPr>
          <w:b/>
          <w:szCs w:val="24"/>
        </w:rPr>
      </w:pPr>
    </w:p>
    <w:p w14:paraId="24C27C2F" w14:textId="77777777" w:rsidR="00716898" w:rsidRDefault="00716898" w:rsidP="005F0AAB">
      <w:pPr>
        <w:tabs>
          <w:tab w:val="left" w:pos="1080"/>
        </w:tabs>
        <w:ind w:left="1287" w:firstLine="0"/>
        <w:jc w:val="right"/>
        <w:rPr>
          <w:b/>
          <w:szCs w:val="24"/>
        </w:rPr>
      </w:pPr>
    </w:p>
    <w:p w14:paraId="0A24F9CF" w14:textId="77777777" w:rsidR="00716898" w:rsidRDefault="00716898" w:rsidP="005F0AAB">
      <w:pPr>
        <w:tabs>
          <w:tab w:val="left" w:pos="1080"/>
        </w:tabs>
        <w:ind w:left="1287" w:firstLine="0"/>
        <w:jc w:val="right"/>
        <w:rPr>
          <w:b/>
          <w:szCs w:val="24"/>
        </w:rPr>
      </w:pPr>
    </w:p>
    <w:p w14:paraId="2A2BD808" w14:textId="14D9FF54"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14FA6E9D" w14:textId="77777777" w:rsidR="00716898" w:rsidRPr="00213FEB" w:rsidRDefault="00716898" w:rsidP="00716898">
      <w:pPr>
        <w:spacing w:line="240" w:lineRule="auto"/>
        <w:ind w:firstLine="709"/>
        <w:jc w:val="center"/>
        <w:rPr>
          <w:b/>
          <w:bCs w:val="0"/>
          <w:color w:val="000000"/>
          <w:sz w:val="28"/>
          <w:szCs w:val="28"/>
        </w:rPr>
      </w:pPr>
      <w:r w:rsidRPr="00213FEB">
        <w:rPr>
          <w:b/>
          <w:color w:val="000000"/>
          <w:sz w:val="28"/>
          <w:szCs w:val="28"/>
        </w:rPr>
        <w:t>Антикоррупционные обязательства</w:t>
      </w:r>
    </w:p>
    <w:p w14:paraId="66722725" w14:textId="77777777" w:rsidR="00716898" w:rsidRPr="00213FEB" w:rsidRDefault="00716898" w:rsidP="00716898">
      <w:pPr>
        <w:spacing w:line="240" w:lineRule="auto"/>
        <w:ind w:firstLine="709"/>
        <w:jc w:val="center"/>
        <w:rPr>
          <w:b/>
          <w:bCs w:val="0"/>
          <w:color w:val="000000"/>
          <w:sz w:val="28"/>
          <w:szCs w:val="28"/>
        </w:rPr>
      </w:pPr>
    </w:p>
    <w:p w14:paraId="4454936D" w14:textId="77777777" w:rsidR="00716898" w:rsidRPr="00213FEB" w:rsidRDefault="00716898" w:rsidP="00716898">
      <w:pPr>
        <w:spacing w:line="240" w:lineRule="auto"/>
        <w:ind w:firstLine="709"/>
        <w:rPr>
          <w:color w:val="000000"/>
          <w:sz w:val="28"/>
          <w:szCs w:val="28"/>
        </w:rPr>
      </w:pPr>
      <w:r w:rsidRPr="00213FEB">
        <w:rPr>
          <w:color w:val="000000"/>
          <w:sz w:val="28"/>
          <w:szCs w:val="28"/>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213FEB">
        <w:rPr>
          <w:color w:val="000000"/>
          <w:sz w:val="28"/>
          <w:szCs w:val="28"/>
        </w:rPr>
        <w:t>Россети</w:t>
      </w:r>
      <w:proofErr w:type="spellEnd"/>
      <w:r w:rsidRPr="00213FEB">
        <w:rPr>
          <w:color w:val="000000"/>
          <w:sz w:val="28"/>
          <w:szCs w:val="28"/>
        </w:rPr>
        <w:t>»/ДЗО ПАО «</w:t>
      </w:r>
      <w:proofErr w:type="spellStart"/>
      <w:r w:rsidRPr="00213FEB">
        <w:rPr>
          <w:color w:val="000000"/>
          <w:sz w:val="28"/>
          <w:szCs w:val="28"/>
        </w:rPr>
        <w:t>Россети</w:t>
      </w:r>
      <w:proofErr w:type="spellEnd"/>
      <w:r w:rsidRPr="00213FEB">
        <w:rPr>
          <w:color w:val="000000"/>
          <w:sz w:val="28"/>
          <w:szCs w:val="28"/>
        </w:rPr>
        <w:t>» по разработке и принятию мер по предупреждению и противодействию коррупции.</w:t>
      </w:r>
    </w:p>
    <w:p w14:paraId="7BA8A665" w14:textId="77777777" w:rsidR="00716898" w:rsidRPr="00213FEB" w:rsidRDefault="00716898" w:rsidP="00716898">
      <w:pPr>
        <w:numPr>
          <w:ilvl w:val="0"/>
          <w:numId w:val="58"/>
        </w:numPr>
        <w:tabs>
          <w:tab w:val="num" w:pos="0"/>
        </w:tabs>
        <w:suppressAutoHyphens w:val="0"/>
        <w:spacing w:line="240" w:lineRule="auto"/>
        <w:ind w:left="0" w:firstLine="709"/>
        <w:rPr>
          <w:color w:val="000000"/>
          <w:sz w:val="28"/>
          <w:szCs w:val="28"/>
        </w:rPr>
      </w:pPr>
      <w:r w:rsidRPr="00213FEB">
        <w:rPr>
          <w:color w:val="000000"/>
          <w:sz w:val="28"/>
          <w:szCs w:val="28"/>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213FEB">
        <w:rPr>
          <w:color w:val="000000"/>
          <w:sz w:val="28"/>
          <w:szCs w:val="28"/>
        </w:rPr>
        <w:t>Россети</w:t>
      </w:r>
      <w:proofErr w:type="spellEnd"/>
      <w:r w:rsidRPr="00213FEB">
        <w:rPr>
          <w:color w:val="000000"/>
          <w:sz w:val="28"/>
          <w:szCs w:val="28"/>
        </w:rPr>
        <w:t>»/ДЗО ПАО «</w:t>
      </w:r>
      <w:proofErr w:type="spellStart"/>
      <w:r w:rsidRPr="00213FEB">
        <w:rPr>
          <w:color w:val="000000"/>
          <w:sz w:val="28"/>
          <w:szCs w:val="28"/>
        </w:rPr>
        <w:t>Россети</w:t>
      </w:r>
      <w:proofErr w:type="spellEnd"/>
      <w:r w:rsidRPr="00213FEB">
        <w:rPr>
          <w:color w:val="000000"/>
          <w:sz w:val="28"/>
          <w:szCs w:val="28"/>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0045CD1" w14:textId="77777777" w:rsidR="00716898" w:rsidRPr="00213FEB" w:rsidRDefault="00716898" w:rsidP="00716898">
      <w:pPr>
        <w:widowControl w:val="0"/>
        <w:spacing w:line="240" w:lineRule="auto"/>
        <w:ind w:firstLine="709"/>
        <w:contextualSpacing/>
        <w:rPr>
          <w:sz w:val="28"/>
          <w:szCs w:val="28"/>
        </w:rPr>
      </w:pPr>
      <w:r w:rsidRPr="00213FEB">
        <w:rPr>
          <w:sz w:val="28"/>
          <w:szCs w:val="28"/>
        </w:rPr>
        <w:t>1.1</w:t>
      </w:r>
      <w:r w:rsidRPr="00213FEB">
        <w:rPr>
          <w:sz w:val="28"/>
          <w:szCs w:val="28"/>
        </w:rPr>
        <w:tab/>
        <w:t>Ознакомлен с Антикоррупционной политикой ПАО «</w:t>
      </w:r>
      <w:proofErr w:type="spellStart"/>
      <w:r w:rsidRPr="00213FEB">
        <w:rPr>
          <w:sz w:val="28"/>
          <w:szCs w:val="28"/>
        </w:rPr>
        <w:t>Россети</w:t>
      </w:r>
      <w:proofErr w:type="spellEnd"/>
      <w:r w:rsidRPr="00213FEB">
        <w:rPr>
          <w:sz w:val="28"/>
          <w:szCs w:val="28"/>
        </w:rPr>
        <w:t>» и его ДЗО, утвержденной решением Совета директоров ПАО «</w:t>
      </w:r>
      <w:proofErr w:type="spellStart"/>
      <w:r w:rsidRPr="00213FEB">
        <w:rPr>
          <w:sz w:val="28"/>
          <w:szCs w:val="28"/>
        </w:rPr>
        <w:t>Россети</w:t>
      </w:r>
      <w:proofErr w:type="spellEnd"/>
      <w:r w:rsidRPr="00213FEB">
        <w:rPr>
          <w:sz w:val="28"/>
          <w:szCs w:val="28"/>
        </w:rPr>
        <w:t>»/</w:t>
      </w:r>
      <w:r w:rsidRPr="00213FEB">
        <w:rPr>
          <w:rFonts w:ascii="Calibri" w:hAnsi="Calibri"/>
          <w:sz w:val="28"/>
          <w:szCs w:val="28"/>
        </w:rPr>
        <w:t xml:space="preserve"> </w:t>
      </w:r>
      <w:r w:rsidRPr="00213FEB">
        <w:rPr>
          <w:sz w:val="28"/>
          <w:szCs w:val="28"/>
        </w:rPr>
        <w:t>ДЗО ПАО «</w:t>
      </w:r>
      <w:proofErr w:type="spellStart"/>
      <w:r w:rsidRPr="00213FEB">
        <w:rPr>
          <w:sz w:val="28"/>
          <w:szCs w:val="28"/>
        </w:rPr>
        <w:t>Россети</w:t>
      </w:r>
      <w:proofErr w:type="spellEnd"/>
      <w:r w:rsidRPr="00213FEB">
        <w:rPr>
          <w:sz w:val="28"/>
          <w:szCs w:val="28"/>
        </w:rPr>
        <w:t>» (протокол от 05.12.2016 № 246) (далее - Антикоррупционная политика).</w:t>
      </w:r>
    </w:p>
    <w:p w14:paraId="1269759A" w14:textId="77777777" w:rsidR="00716898" w:rsidRPr="00213FEB" w:rsidRDefault="00716898" w:rsidP="00716898">
      <w:pPr>
        <w:widowControl w:val="0"/>
        <w:numPr>
          <w:ilvl w:val="1"/>
          <w:numId w:val="62"/>
        </w:numPr>
        <w:suppressAutoHyphens w:val="0"/>
        <w:spacing w:line="240" w:lineRule="auto"/>
        <w:ind w:left="0" w:firstLine="709"/>
        <w:contextualSpacing/>
        <w:rPr>
          <w:sz w:val="28"/>
          <w:szCs w:val="28"/>
        </w:rPr>
      </w:pPr>
      <w:proofErr w:type="gramStart"/>
      <w:r w:rsidRPr="00213FEB">
        <w:rPr>
          <w:sz w:val="28"/>
          <w:szCs w:val="28"/>
        </w:rPr>
        <w:t>Согласен с принимаемыми в ПАО «</w:t>
      </w:r>
      <w:proofErr w:type="spellStart"/>
      <w:r w:rsidRPr="00213FEB">
        <w:rPr>
          <w:sz w:val="28"/>
          <w:szCs w:val="28"/>
        </w:rPr>
        <w:t>Россети</w:t>
      </w:r>
      <w:proofErr w:type="spellEnd"/>
      <w:r w:rsidRPr="00213FEB">
        <w:rPr>
          <w:sz w:val="28"/>
          <w:szCs w:val="28"/>
        </w:rPr>
        <w:t>»/ДЗО ПАО «</w:t>
      </w:r>
      <w:proofErr w:type="spellStart"/>
      <w:r w:rsidRPr="00213FEB">
        <w:rPr>
          <w:sz w:val="28"/>
          <w:szCs w:val="28"/>
        </w:rPr>
        <w:t>Россети</w:t>
      </w:r>
      <w:proofErr w:type="spellEnd"/>
      <w:r w:rsidRPr="00213FEB">
        <w:rPr>
          <w:sz w:val="28"/>
          <w:szCs w:val="28"/>
        </w:rPr>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213FEB">
        <w:rPr>
          <w:sz w:val="28"/>
          <w:szCs w:val="28"/>
        </w:rPr>
        <w:t xml:space="preserve"> В их </w:t>
      </w:r>
      <w:proofErr w:type="gramStart"/>
      <w:r w:rsidRPr="00213FEB">
        <w:rPr>
          <w:sz w:val="28"/>
          <w:szCs w:val="28"/>
        </w:rPr>
        <w:t>числе</w:t>
      </w:r>
      <w:proofErr w:type="gramEnd"/>
      <w:r w:rsidRPr="00213FEB">
        <w:rPr>
          <w:sz w:val="28"/>
          <w:szCs w:val="28"/>
        </w:rPr>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213FEB">
        <w:rPr>
          <w:sz w:val="28"/>
          <w:szCs w:val="28"/>
        </w:rPr>
        <w:t xml:space="preserve">Надлежащим образом заверенный перевод на русский язык документов </w:t>
      </w:r>
      <w:r w:rsidRPr="00213FEB">
        <w:rPr>
          <w:sz w:val="28"/>
          <w:szCs w:val="28"/>
        </w:rP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213FEB">
        <w:rPr>
          <w:sz w:val="28"/>
          <w:szCs w:val="28"/>
        </w:rPr>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72D146D8" w14:textId="77777777" w:rsidR="00716898" w:rsidRPr="00213FEB" w:rsidRDefault="00716898" w:rsidP="00716898">
      <w:pPr>
        <w:numPr>
          <w:ilvl w:val="0"/>
          <w:numId w:val="58"/>
        </w:numPr>
        <w:suppressAutoHyphens w:val="0"/>
        <w:spacing w:line="240" w:lineRule="auto"/>
        <w:ind w:left="0" w:firstLine="709"/>
        <w:rPr>
          <w:color w:val="000000"/>
          <w:sz w:val="28"/>
          <w:szCs w:val="28"/>
        </w:rPr>
      </w:pPr>
      <w:r w:rsidRPr="00213FEB">
        <w:rPr>
          <w:color w:val="000000"/>
          <w:sz w:val="28"/>
          <w:szCs w:val="28"/>
        </w:rPr>
        <w:t xml:space="preserve">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w:t>
      </w:r>
      <w:r w:rsidRPr="00213FEB">
        <w:rPr>
          <w:color w:val="000000"/>
          <w:sz w:val="28"/>
          <w:szCs w:val="28"/>
        </w:rPr>
        <w:lastRenderedPageBreak/>
        <w:t>лиц или бенефициаров, не совершали, и не будут совершать противоправных действий (далее – «Запрещённые действия»).</w:t>
      </w:r>
    </w:p>
    <w:p w14:paraId="6197CB9F" w14:textId="77777777" w:rsidR="00716898" w:rsidRPr="00213FEB" w:rsidRDefault="00716898" w:rsidP="00716898">
      <w:pPr>
        <w:spacing w:line="240" w:lineRule="auto"/>
        <w:ind w:firstLine="709"/>
        <w:rPr>
          <w:color w:val="000000"/>
          <w:sz w:val="28"/>
          <w:szCs w:val="28"/>
        </w:rPr>
      </w:pPr>
      <w:r w:rsidRPr="00213FEB">
        <w:rPr>
          <w:color w:val="000000"/>
          <w:sz w:val="28"/>
          <w:szCs w:val="28"/>
        </w:rPr>
        <w:t>2. 1. К Запрещённым действиям, способным вызвать коррупционные риски при осуществлении закупочной деятельности, относятся:</w:t>
      </w:r>
    </w:p>
    <w:p w14:paraId="176B760B" w14:textId="77777777" w:rsidR="00716898" w:rsidRPr="00213FEB" w:rsidRDefault="00716898" w:rsidP="00716898">
      <w:pPr>
        <w:numPr>
          <w:ilvl w:val="0"/>
          <w:numId w:val="61"/>
        </w:numPr>
        <w:suppressAutoHyphens w:val="0"/>
        <w:spacing w:line="240" w:lineRule="auto"/>
        <w:ind w:left="0" w:firstLine="709"/>
        <w:rPr>
          <w:color w:val="000000"/>
          <w:sz w:val="28"/>
          <w:szCs w:val="28"/>
        </w:rPr>
      </w:pPr>
      <w:r w:rsidRPr="00213FEB">
        <w:rPr>
          <w:color w:val="000000"/>
          <w:sz w:val="28"/>
          <w:szCs w:val="28"/>
        </w:rPr>
        <w:t>предоставление неполных, заведомо ложных, недостоверных сведений о структуре собственников;</w:t>
      </w:r>
    </w:p>
    <w:p w14:paraId="109C5153" w14:textId="77777777" w:rsidR="00716898" w:rsidRPr="00213FEB" w:rsidRDefault="00716898" w:rsidP="00716898">
      <w:pPr>
        <w:numPr>
          <w:ilvl w:val="0"/>
          <w:numId w:val="61"/>
        </w:numPr>
        <w:suppressAutoHyphens w:val="0"/>
        <w:spacing w:line="240" w:lineRule="auto"/>
        <w:ind w:left="0" w:firstLine="709"/>
        <w:rPr>
          <w:color w:val="000000"/>
          <w:sz w:val="28"/>
          <w:szCs w:val="28"/>
        </w:rPr>
      </w:pPr>
      <w:r w:rsidRPr="00213FEB">
        <w:rPr>
          <w:color w:val="000000"/>
          <w:sz w:val="28"/>
          <w:szCs w:val="28"/>
        </w:rPr>
        <w:t xml:space="preserve">непредставление информации о наличии аффилированных и иных связей, </w:t>
      </w:r>
      <w:proofErr w:type="gramStart"/>
      <w:r w:rsidRPr="00213FEB">
        <w:rPr>
          <w:color w:val="000000"/>
          <w:sz w:val="28"/>
          <w:szCs w:val="28"/>
        </w:rPr>
        <w:t>пред</w:t>
      </w:r>
      <w:proofErr w:type="gramEnd"/>
      <w:r w:rsidRPr="00213FEB">
        <w:rPr>
          <w:color w:val="000000"/>
          <w:sz w:val="28"/>
          <w:szCs w:val="28"/>
        </w:rPr>
        <w:t>/</w:t>
      </w:r>
      <w:proofErr w:type="gramStart"/>
      <w:r w:rsidRPr="00213FEB">
        <w:rPr>
          <w:color w:val="000000"/>
          <w:sz w:val="28"/>
          <w:szCs w:val="28"/>
        </w:rPr>
        <w:t>конфликта</w:t>
      </w:r>
      <w:proofErr w:type="gramEnd"/>
      <w:r w:rsidRPr="00213FEB">
        <w:rPr>
          <w:color w:val="000000"/>
          <w:sz w:val="28"/>
          <w:szCs w:val="28"/>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57E8A203"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освобождение, предложение или обещание освободить от исполнения обязательства или обязанности;</w:t>
      </w:r>
    </w:p>
    <w:p w14:paraId="129C2429"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оказание, предложение или обещание оказать услуги;</w:t>
      </w:r>
    </w:p>
    <w:p w14:paraId="0B23EEEC"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C9185C8"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 xml:space="preserve">предоставление, предложение или обещание предоставить иные выгоды; </w:t>
      </w:r>
    </w:p>
    <w:p w14:paraId="75C656BE" w14:textId="77777777" w:rsidR="00716898" w:rsidRPr="00213FEB" w:rsidRDefault="00716898" w:rsidP="00716898">
      <w:pPr>
        <w:numPr>
          <w:ilvl w:val="0"/>
          <w:numId w:val="59"/>
        </w:numPr>
        <w:suppressAutoHyphens w:val="0"/>
        <w:spacing w:line="240" w:lineRule="auto"/>
        <w:ind w:left="0" w:firstLine="709"/>
        <w:rPr>
          <w:sz w:val="28"/>
          <w:szCs w:val="28"/>
        </w:rPr>
      </w:pPr>
      <w:r w:rsidRPr="00213FEB">
        <w:rPr>
          <w:sz w:val="28"/>
          <w:szCs w:val="28"/>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54FAB86C" w14:textId="77777777" w:rsidR="00716898" w:rsidRPr="00213FEB" w:rsidRDefault="00716898" w:rsidP="00716898">
      <w:pPr>
        <w:numPr>
          <w:ilvl w:val="1"/>
          <w:numId w:val="60"/>
        </w:numPr>
        <w:suppressAutoHyphens w:val="0"/>
        <w:spacing w:line="240" w:lineRule="auto"/>
        <w:ind w:left="0" w:firstLine="709"/>
        <w:rPr>
          <w:sz w:val="28"/>
          <w:szCs w:val="28"/>
        </w:rPr>
      </w:pPr>
      <w:r w:rsidRPr="00213FEB">
        <w:rPr>
          <w:sz w:val="28"/>
          <w:szCs w:val="28"/>
          <w:lang w:val="en-US"/>
        </w:rPr>
        <w:t>C</w:t>
      </w:r>
      <w:proofErr w:type="spellStart"/>
      <w:r w:rsidRPr="00213FEB">
        <w:rPr>
          <w:sz w:val="28"/>
          <w:szCs w:val="28"/>
        </w:rPr>
        <w:t>тимулирование</w:t>
      </w:r>
      <w:proofErr w:type="spellEnd"/>
      <w:r w:rsidRPr="00213FEB">
        <w:rPr>
          <w:sz w:val="28"/>
          <w:szCs w:val="28"/>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181FBC0" w14:textId="77777777" w:rsidR="00716898" w:rsidRPr="00213FEB" w:rsidRDefault="00716898" w:rsidP="00716898">
      <w:pPr>
        <w:numPr>
          <w:ilvl w:val="1"/>
          <w:numId w:val="60"/>
        </w:numPr>
        <w:suppressAutoHyphens w:val="0"/>
        <w:spacing w:line="240" w:lineRule="auto"/>
        <w:ind w:left="0" w:firstLine="709"/>
        <w:rPr>
          <w:sz w:val="28"/>
          <w:szCs w:val="28"/>
        </w:rPr>
      </w:pPr>
      <w:r w:rsidRPr="00213FEB">
        <w:rPr>
          <w:sz w:val="28"/>
          <w:szCs w:val="28"/>
        </w:rPr>
        <w:t>Под действиями работника Заказчика/Организатора закупки, осуществляемыми в пользу Участника, понимаются:</w:t>
      </w:r>
    </w:p>
    <w:p w14:paraId="62A3B988"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предоставление неоправданных преимуществ по сравнению с другими участниками закупочных процедур;</w:t>
      </w:r>
    </w:p>
    <w:p w14:paraId="3E118CDE"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предоставление каких-либо гарантий;</w:t>
      </w:r>
    </w:p>
    <w:p w14:paraId="42560128"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ускорение существующих процедур;</w:t>
      </w:r>
    </w:p>
    <w:p w14:paraId="78773392"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1002524A" w14:textId="77777777" w:rsidR="00716898" w:rsidRPr="00213FEB" w:rsidRDefault="00716898" w:rsidP="00716898">
      <w:pPr>
        <w:numPr>
          <w:ilvl w:val="0"/>
          <w:numId w:val="60"/>
        </w:numPr>
        <w:suppressAutoHyphens w:val="0"/>
        <w:spacing w:line="240" w:lineRule="auto"/>
        <w:ind w:left="0" w:firstLine="709"/>
        <w:rPr>
          <w:color w:val="000000"/>
          <w:sz w:val="28"/>
          <w:szCs w:val="28"/>
        </w:rPr>
      </w:pPr>
      <w:r w:rsidRPr="00213FEB">
        <w:rPr>
          <w:color w:val="000000"/>
          <w:sz w:val="28"/>
          <w:szCs w:val="28"/>
        </w:rPr>
        <w:t xml:space="preserve">В </w:t>
      </w:r>
      <w:proofErr w:type="gramStart"/>
      <w:r w:rsidRPr="00213FEB">
        <w:rPr>
          <w:color w:val="000000"/>
          <w:sz w:val="28"/>
          <w:szCs w:val="28"/>
        </w:rPr>
        <w:t>случае</w:t>
      </w:r>
      <w:proofErr w:type="gramEnd"/>
      <w:r w:rsidRPr="00213FEB">
        <w:rPr>
          <w:color w:val="000000"/>
          <w:sz w:val="28"/>
          <w:szCs w:val="28"/>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213FEB">
        <w:rPr>
          <w:color w:val="000000"/>
          <w:sz w:val="28"/>
          <w:szCs w:val="28"/>
        </w:rPr>
        <w:t>таком</w:t>
      </w:r>
      <w:proofErr w:type="gramEnd"/>
      <w:r w:rsidRPr="00213FEB">
        <w:rPr>
          <w:color w:val="000000"/>
          <w:sz w:val="28"/>
          <w:szCs w:val="28"/>
        </w:rPr>
        <w:t xml:space="preserve"> уведомлении Участник </w:t>
      </w:r>
      <w:r w:rsidRPr="00213FEB">
        <w:rPr>
          <w:color w:val="000000"/>
          <w:sz w:val="28"/>
          <w:szCs w:val="28"/>
        </w:rPr>
        <w:lastRenderedPageBreak/>
        <w:t>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41BAA3D" w14:textId="77777777" w:rsidR="00716898" w:rsidRPr="00213FEB" w:rsidRDefault="00716898" w:rsidP="00716898">
      <w:pPr>
        <w:numPr>
          <w:ilvl w:val="0"/>
          <w:numId w:val="60"/>
        </w:numPr>
        <w:suppressAutoHyphens w:val="0"/>
        <w:spacing w:line="240" w:lineRule="auto"/>
        <w:ind w:left="0" w:firstLine="709"/>
        <w:rPr>
          <w:color w:val="000000"/>
          <w:sz w:val="28"/>
          <w:szCs w:val="28"/>
        </w:rPr>
      </w:pPr>
      <w:r w:rsidRPr="00213FEB">
        <w:rPr>
          <w:color w:val="000000"/>
          <w:sz w:val="28"/>
          <w:szCs w:val="28"/>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745EB954" w14:textId="77777777" w:rsidR="00716898" w:rsidRPr="00213FEB" w:rsidRDefault="00716898" w:rsidP="00716898">
      <w:pPr>
        <w:numPr>
          <w:ilvl w:val="0"/>
          <w:numId w:val="60"/>
        </w:numPr>
        <w:suppressAutoHyphens w:val="0"/>
        <w:spacing w:line="240" w:lineRule="auto"/>
        <w:ind w:left="0" w:firstLine="709"/>
        <w:rPr>
          <w:color w:val="000000"/>
          <w:sz w:val="28"/>
          <w:szCs w:val="28"/>
        </w:rPr>
      </w:pPr>
      <w:r w:rsidRPr="00213FEB">
        <w:rPr>
          <w:color w:val="000000"/>
          <w:sz w:val="28"/>
          <w:szCs w:val="28"/>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70F8BD2E" w14:textId="77777777" w:rsidR="00716898" w:rsidRPr="00213FEB" w:rsidRDefault="00716898" w:rsidP="00716898">
      <w:pPr>
        <w:spacing w:line="240" w:lineRule="auto"/>
        <w:ind w:firstLine="709"/>
        <w:rPr>
          <w:b/>
          <w:bCs w:val="0"/>
          <w:color w:val="000000"/>
          <w:sz w:val="28"/>
          <w:szCs w:val="28"/>
        </w:rPr>
      </w:pPr>
    </w:p>
    <w:p w14:paraId="117E7CAF" w14:textId="77777777" w:rsidR="00716898" w:rsidRPr="00213FEB" w:rsidRDefault="00716898" w:rsidP="00716898">
      <w:pPr>
        <w:spacing w:line="240" w:lineRule="auto"/>
        <w:ind w:firstLine="709"/>
        <w:rPr>
          <w:color w:val="000000"/>
          <w:sz w:val="28"/>
          <w:szCs w:val="28"/>
        </w:rPr>
      </w:pPr>
      <w:r w:rsidRPr="00213FEB">
        <w:rPr>
          <w:b/>
          <w:color w:val="000000"/>
          <w:sz w:val="28"/>
          <w:szCs w:val="28"/>
        </w:rPr>
        <w:t xml:space="preserve">Участник: </w:t>
      </w:r>
      <w:r w:rsidRPr="00213FEB">
        <w:rPr>
          <w:color w:val="000000"/>
          <w:sz w:val="28"/>
          <w:szCs w:val="28"/>
        </w:rPr>
        <w:t>_______________/</w:t>
      </w:r>
    </w:p>
    <w:p w14:paraId="3C81F980" w14:textId="77777777" w:rsidR="00716898" w:rsidRPr="00160223" w:rsidRDefault="00716898" w:rsidP="00716898">
      <w:pPr>
        <w:spacing w:line="240" w:lineRule="auto"/>
        <w:ind w:firstLine="709"/>
        <w:rPr>
          <w:b/>
          <w:bCs w:val="0"/>
          <w:i/>
          <w:iCs/>
          <w:color w:val="000000"/>
        </w:rPr>
      </w:pPr>
    </w:p>
    <w:p w14:paraId="614D789E" w14:textId="77777777" w:rsidR="00716898" w:rsidRPr="00160223" w:rsidRDefault="00716898" w:rsidP="00716898">
      <w:pPr>
        <w:spacing w:line="240" w:lineRule="auto"/>
        <w:ind w:firstLine="709"/>
        <w:rPr>
          <w:b/>
          <w:bCs w:val="0"/>
          <w:i/>
          <w:iCs/>
          <w:color w:val="000000"/>
        </w:rPr>
      </w:pPr>
    </w:p>
    <w:p w14:paraId="74192C6C" w14:textId="77777777" w:rsidR="00716898" w:rsidRPr="00160223" w:rsidRDefault="00716898" w:rsidP="00716898">
      <w:pPr>
        <w:spacing w:line="240" w:lineRule="auto"/>
        <w:ind w:firstLine="709"/>
        <w:rPr>
          <w:b/>
          <w:bCs w:val="0"/>
          <w:i/>
          <w:iCs/>
          <w:color w:val="000000"/>
          <w:sz w:val="28"/>
          <w:szCs w:val="28"/>
        </w:rPr>
      </w:pPr>
    </w:p>
    <w:p w14:paraId="04CA2213" w14:textId="77777777" w:rsidR="00716898" w:rsidRPr="00160223" w:rsidRDefault="00716898" w:rsidP="00716898">
      <w:pPr>
        <w:spacing w:line="240" w:lineRule="auto"/>
        <w:ind w:firstLine="709"/>
        <w:rPr>
          <w:b/>
          <w:bCs w:val="0"/>
          <w:i/>
          <w:iCs/>
          <w:color w:val="000000"/>
          <w:sz w:val="28"/>
          <w:szCs w:val="28"/>
        </w:rPr>
      </w:pPr>
    </w:p>
    <w:p w14:paraId="5989E9AC" w14:textId="77777777" w:rsidR="00716898" w:rsidRPr="00160223" w:rsidRDefault="00716898" w:rsidP="00716898">
      <w:pPr>
        <w:spacing w:line="240" w:lineRule="auto"/>
        <w:ind w:firstLine="709"/>
        <w:rPr>
          <w:b/>
          <w:bCs w:val="0"/>
          <w:i/>
          <w:iCs/>
          <w:color w:val="000000"/>
          <w:sz w:val="28"/>
          <w:szCs w:val="28"/>
        </w:rPr>
      </w:pPr>
    </w:p>
    <w:p w14:paraId="1AD66339" w14:textId="77777777" w:rsidR="00716898" w:rsidRPr="00160223" w:rsidRDefault="00716898" w:rsidP="00716898">
      <w:pPr>
        <w:spacing w:line="240" w:lineRule="auto"/>
        <w:ind w:firstLine="709"/>
        <w:rPr>
          <w:b/>
          <w:i/>
          <w:color w:val="000000"/>
        </w:rPr>
      </w:pPr>
      <w:r w:rsidRPr="00160223">
        <w:rPr>
          <w:b/>
          <w:i/>
          <w:iCs/>
          <w:color w:val="000000"/>
        </w:rPr>
        <w:t>Информация о фо</w:t>
      </w:r>
      <w:r>
        <w:rPr>
          <w:b/>
          <w:i/>
          <w:iCs/>
          <w:color w:val="000000"/>
        </w:rPr>
        <w:t>рмах обратной связи ПАО «МРСК Юга</w:t>
      </w:r>
      <w:r w:rsidRPr="00160223">
        <w:rPr>
          <w:b/>
          <w:i/>
          <w:iCs/>
          <w:color w:val="000000"/>
        </w:rPr>
        <w:t>» в рамках системы предупреждения и профилактики коррупции:</w:t>
      </w:r>
    </w:p>
    <w:p w14:paraId="3D78D30A" w14:textId="2DA93F39" w:rsidR="005F0AAB" w:rsidRPr="00736EA0" w:rsidRDefault="00716898" w:rsidP="00716898">
      <w:pPr>
        <w:spacing w:line="240" w:lineRule="auto"/>
        <w:rPr>
          <w:b/>
          <w:bCs w:val="0"/>
          <w:sz w:val="26"/>
          <w:szCs w:val="26"/>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proofErr w:type="gramStart"/>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34" w:history="1">
        <w:r w:rsidRPr="002B5CA8">
          <w:rPr>
            <w:i/>
          </w:rPr>
          <w:t>форму обратной связи</w:t>
        </w:r>
      </w:hyperlink>
      <w:r w:rsidRPr="00160223">
        <w:rPr>
          <w:i/>
        </w:rPr>
        <w:t xml:space="preserve"> на корпоративном веб-сайте</w:t>
      </w:r>
      <w:r>
        <w:rPr>
          <w:i/>
        </w:rPr>
        <w:t xml:space="preserve">: </w:t>
      </w:r>
      <w:hyperlink r:id="rId35"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r>
        <w:rPr>
          <w:b/>
        </w:rPr>
        <w:br/>
      </w:r>
      <w:hyperlink r:id="rId36" w:history="1">
        <w:r w:rsidRPr="002B5CA8">
          <w:rPr>
            <w:b/>
          </w:rPr>
          <w:t>office@mrsk-yuga.ru</w:t>
        </w:r>
      </w:hyperlink>
      <w:r>
        <w:rPr>
          <w:i/>
        </w:rPr>
        <w:t>.</w:t>
      </w:r>
      <w:proofErr w:type="gramEnd"/>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EC58E1">
      <w:pPr>
        <w:pStyle w:val="7-"/>
        <w:numPr>
          <w:ilvl w:val="6"/>
          <w:numId w:val="43"/>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7"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3" w:name="P248"/>
            <w:bookmarkEnd w:id="283"/>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8"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4" w:name="P268"/>
            <w:bookmarkEnd w:id="284"/>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5" w:name="P275"/>
            <w:bookmarkEnd w:id="285"/>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6" w:name="P290"/>
            <w:bookmarkEnd w:id="286"/>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2"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3"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7"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0"/>
      <w:bookmarkEnd w:id="287"/>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1"/>
      <w:bookmarkEnd w:id="288"/>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9" w:name="P322"/>
      <w:bookmarkEnd w:id="289"/>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8"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9"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EC58E1">
      <w:pPr>
        <w:widowControl w:val="0"/>
        <w:numPr>
          <w:ilvl w:val="0"/>
          <w:numId w:val="38"/>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50"/>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90" w:name="_Ref429411315"/>
      <w:r w:rsidRPr="00556B64">
        <w:rPr>
          <w:color w:val="0070C0"/>
        </w:rPr>
        <w:lastRenderedPageBreak/>
        <w:t xml:space="preserve"> </w:t>
      </w:r>
      <w:bookmarkEnd w:id="290"/>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1" w:name="_Toc368934345"/>
      <w:bookmarkStart w:id="292" w:name="_Toc369092709"/>
      <w:bookmarkStart w:id="293" w:name="_Toc388864105"/>
      <w:bookmarkStart w:id="294" w:name="_Toc298234717"/>
      <w:bookmarkStart w:id="295" w:name="_Toc255987079"/>
      <w:bookmarkStart w:id="296"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1"/>
      <w:bookmarkEnd w:id="292"/>
      <w:bookmarkEnd w:id="293"/>
      <w:r w:rsidRPr="00837624">
        <w:rPr>
          <w:b/>
        </w:rPr>
        <w:t xml:space="preserve"> </w:t>
      </w:r>
      <w:bookmarkEnd w:id="294"/>
      <w:bookmarkEnd w:id="295"/>
      <w:bookmarkEnd w:id="296"/>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837624" w:rsidRDefault="00D12399" w:rsidP="00EC58E1">
      <w:pPr>
        <w:numPr>
          <w:ilvl w:val="0"/>
          <w:numId w:val="34"/>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7" w:name="_Ref429411324"/>
      <w:r w:rsidRPr="00837624">
        <w:lastRenderedPageBreak/>
        <w:t xml:space="preserve"> </w:t>
      </w:r>
      <w:bookmarkEnd w:id="297"/>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8" w:name="_Toc368934360"/>
      <w:bookmarkStart w:id="299" w:name="_Toc369092724"/>
      <w:bookmarkStart w:id="300"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8"/>
      <w:bookmarkEnd w:id="299"/>
      <w:bookmarkEnd w:id="300"/>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1" w:name="_Ref429411344"/>
      <w:r w:rsidRPr="00556B64">
        <w:rPr>
          <w:color w:val="0070C0"/>
          <w:szCs w:val="24"/>
        </w:rPr>
        <w:lastRenderedPageBreak/>
        <w:t xml:space="preserve"> </w:t>
      </w:r>
      <w:bookmarkEnd w:id="301"/>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2" w:name="_Toc255987078"/>
      <w:bookmarkStart w:id="303" w:name="_Toc307936271"/>
      <w:bookmarkStart w:id="304" w:name="_Ref429411528"/>
      <w:r w:rsidRPr="004D0F20">
        <w:rPr>
          <w:b/>
        </w:rPr>
        <w:t xml:space="preserve">Справка о перечне и объемах выполнения аналогичных договоров </w:t>
      </w:r>
      <w:bookmarkEnd w:id="302"/>
      <w:bookmarkEnd w:id="303"/>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05" w:name="_Toc247081596"/>
      <w:r w:rsidRPr="004D0F20">
        <w:rPr>
          <w:b/>
        </w:rPr>
        <w:t>М.П.</w:t>
      </w:r>
      <w:bookmarkEnd w:id="305"/>
    </w:p>
    <w:p w14:paraId="7700A96D" w14:textId="77777777" w:rsidR="00F62456" w:rsidRPr="004D0F20" w:rsidRDefault="00F62456" w:rsidP="00F62456">
      <w:pPr>
        <w:tabs>
          <w:tab w:val="left" w:pos="1080"/>
        </w:tabs>
        <w:spacing w:line="240" w:lineRule="auto"/>
        <w:ind w:firstLine="540"/>
      </w:pPr>
      <w:bookmarkStart w:id="306" w:name="_Toc98251776"/>
      <w:bookmarkStart w:id="307"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6"/>
      <w:bookmarkEnd w:id="307"/>
    </w:p>
    <w:p w14:paraId="52340239"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4"/>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8" w:name="OLE_LINK2"/>
      <w:bookmarkEnd w:id="5"/>
      <w:bookmarkEnd w:id="6"/>
      <w:bookmarkEnd w:id="308"/>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9"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9"/>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EC58E1">
      <w:pPr>
        <w:numPr>
          <w:ilvl w:val="0"/>
          <w:numId w:val="48"/>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 xml:space="preserve">В </w:t>
      </w:r>
      <w:proofErr w:type="gramStart"/>
      <w:r w:rsidRPr="00787192">
        <w:rPr>
          <w:sz w:val="20"/>
        </w:rPr>
        <w:t>случае</w:t>
      </w:r>
      <w:proofErr w:type="gramEnd"/>
      <w:r w:rsidRPr="00787192">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EC58E1">
      <w:pPr>
        <w:numPr>
          <w:ilvl w:val="0"/>
          <w:numId w:val="48"/>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w:t>
      </w:r>
      <w:r w:rsidRPr="00787192">
        <w:rPr>
          <w:bCs w:val="0"/>
          <w:sz w:val="20"/>
        </w:rPr>
        <w:lastRenderedPageBreak/>
        <w:t xml:space="preserve">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10" w:name="_Toc378254414"/>
      <w:r w:rsidRPr="00CE320F">
        <w:rPr>
          <w:bCs w:val="0"/>
          <w:sz w:val="24"/>
          <w:szCs w:val="24"/>
        </w:rPr>
        <w:t>Форма Справки о кадровых ресурсах</w:t>
      </w:r>
      <w:bookmarkEnd w:id="310"/>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EC58E1">
            <w:pPr>
              <w:numPr>
                <w:ilvl w:val="0"/>
                <w:numId w:val="49"/>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EC58E1">
            <w:pPr>
              <w:numPr>
                <w:ilvl w:val="0"/>
                <w:numId w:val="49"/>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EC58E1">
            <w:pPr>
              <w:numPr>
                <w:ilvl w:val="0"/>
                <w:numId w:val="49"/>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EC58E1">
            <w:pPr>
              <w:numPr>
                <w:ilvl w:val="0"/>
                <w:numId w:val="50"/>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EC58E1">
            <w:pPr>
              <w:numPr>
                <w:ilvl w:val="0"/>
                <w:numId w:val="50"/>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EC58E1">
            <w:pPr>
              <w:numPr>
                <w:ilvl w:val="0"/>
                <w:numId w:val="50"/>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EC58E1">
            <w:pPr>
              <w:numPr>
                <w:ilvl w:val="0"/>
                <w:numId w:val="51"/>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EC58E1">
            <w:pPr>
              <w:numPr>
                <w:ilvl w:val="0"/>
                <w:numId w:val="51"/>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EC58E1">
            <w:pPr>
              <w:numPr>
                <w:ilvl w:val="0"/>
                <w:numId w:val="51"/>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24B5F8E9"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e"/>
        <w:widowControl w:val="0"/>
        <w:ind w:firstLine="709"/>
        <w:jc w:val="right"/>
        <w:rPr>
          <w:rFonts w:eastAsia="Arial Unicode MS"/>
        </w:rPr>
      </w:pPr>
    </w:p>
    <w:p w14:paraId="27AC8DF9" w14:textId="77777777" w:rsidR="00FB52FE" w:rsidRPr="00CA6498" w:rsidRDefault="00FB52FE" w:rsidP="00FB52FE">
      <w:pPr>
        <w:pStyle w:val="affe"/>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w:t>
      </w:r>
      <w:proofErr w:type="gramStart"/>
      <w:r w:rsidRPr="00591D41">
        <w:rPr>
          <w:bCs w:val="0"/>
          <w:sz w:val="24"/>
          <w:szCs w:val="24"/>
          <w:lang w:eastAsia="ru-RU"/>
        </w:rPr>
        <w:t>г</w:t>
      </w:r>
      <w:proofErr w:type="gramEnd"/>
      <w:r w:rsidRPr="00591D41">
        <w:rPr>
          <w:bCs w:val="0"/>
          <w:sz w:val="24"/>
          <w:szCs w:val="24"/>
          <w:lang w:eastAsia="ru-RU"/>
        </w:rPr>
        <w:t>.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1"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1"/>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493A82">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493A82">
            <w:pPr>
              <w:pStyle w:val="aff0"/>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493A82">
            <w:pPr>
              <w:pStyle w:val="aff0"/>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B52FE" w:rsidRPr="004E38BC" w14:paraId="55574723" w14:textId="77777777" w:rsidTr="00493A82">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493A82">
            <w:pPr>
              <w:pStyle w:val="aff0"/>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493A82">
            <w:pPr>
              <w:pStyle w:val="aff0"/>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493A82">
            <w:pPr>
              <w:pStyle w:val="aff0"/>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493A82">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493A82">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493A82">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493A82">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493A82">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493A82">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493A82">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493A82">
            <w:pPr>
              <w:widowControl w:val="0"/>
              <w:spacing w:line="240" w:lineRule="auto"/>
              <w:jc w:val="center"/>
              <w:rPr>
                <w:b/>
              </w:rPr>
            </w:pPr>
          </w:p>
        </w:tc>
      </w:tr>
      <w:tr w:rsidR="00FB52FE" w:rsidRPr="004E38BC" w14:paraId="44B87C8F"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493A82">
            <w:pPr>
              <w:pStyle w:val="aff1"/>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493A82">
            <w:pPr>
              <w:pStyle w:val="aff1"/>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493A82">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493A82">
            <w:pPr>
              <w:pStyle w:val="aff1"/>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493A82">
            <w:pPr>
              <w:pStyle w:val="aff1"/>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493A82">
            <w:pPr>
              <w:pStyle w:val="aff1"/>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493A82">
            <w:pPr>
              <w:pStyle w:val="aff1"/>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493A82">
            <w:pPr>
              <w:pStyle w:val="aff1"/>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493A82">
            <w:pPr>
              <w:pStyle w:val="aff1"/>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493A82">
            <w:pPr>
              <w:pStyle w:val="aff1"/>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493A82">
            <w:pPr>
              <w:pStyle w:val="aff1"/>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493A82">
            <w:pPr>
              <w:pStyle w:val="aff1"/>
              <w:widowControl w:val="0"/>
              <w:spacing w:before="0" w:after="0"/>
              <w:ind w:left="0" w:right="0"/>
              <w:jc w:val="both"/>
              <w:rPr>
                <w:bCs w:val="0"/>
                <w:szCs w:val="24"/>
                <w:lang w:eastAsia="en-US"/>
              </w:rPr>
            </w:pPr>
          </w:p>
        </w:tc>
      </w:tr>
      <w:tr w:rsidR="00FB52FE" w:rsidRPr="004E38BC" w14:paraId="58C2C49D"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493A82">
            <w:pPr>
              <w:pStyle w:val="aff1"/>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493A8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493A8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493A8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493A8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493A8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493A82">
            <w:pPr>
              <w:pStyle w:val="aff1"/>
              <w:widowControl w:val="0"/>
              <w:spacing w:before="0" w:after="0"/>
              <w:jc w:val="both"/>
              <w:rPr>
                <w:szCs w:val="24"/>
                <w:lang w:eastAsia="en-US"/>
              </w:rPr>
            </w:pPr>
          </w:p>
        </w:tc>
      </w:tr>
      <w:tr w:rsidR="00FB52FE" w:rsidRPr="004E38BC" w14:paraId="0F507764"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493A82">
            <w:pPr>
              <w:pStyle w:val="aff1"/>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493A8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493A8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493A8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493A8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493A8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493A82">
            <w:pPr>
              <w:pStyle w:val="aff1"/>
              <w:widowControl w:val="0"/>
              <w:spacing w:before="0" w:after="0"/>
              <w:jc w:val="both"/>
              <w:rPr>
                <w:szCs w:val="24"/>
                <w:lang w:eastAsia="en-US"/>
              </w:rPr>
            </w:pPr>
          </w:p>
        </w:tc>
      </w:tr>
      <w:tr w:rsidR="00FB52FE" w:rsidRPr="004E38BC" w14:paraId="041680C6"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493A82">
            <w:pPr>
              <w:pStyle w:val="aff1"/>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493A82">
            <w:pPr>
              <w:pStyle w:val="aff1"/>
              <w:widowControl w:val="0"/>
              <w:spacing w:before="0" w:after="0"/>
              <w:rPr>
                <w:szCs w:val="24"/>
              </w:rPr>
            </w:pPr>
            <w:r w:rsidRPr="00C47ED3">
              <w:rPr>
                <w:szCs w:val="24"/>
              </w:rPr>
              <w:t>ИТОГО за год,</w:t>
            </w:r>
          </w:p>
          <w:p w14:paraId="3BBEA885" w14:textId="77777777" w:rsidR="00FB52FE" w:rsidRPr="004D0F20" w:rsidRDefault="00FB52FE" w:rsidP="00493A82">
            <w:pPr>
              <w:pStyle w:val="aff1"/>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493A82">
            <w:pPr>
              <w:pStyle w:val="aff1"/>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493A82">
            <w:pPr>
              <w:pStyle w:val="aff1"/>
              <w:widowControl w:val="0"/>
              <w:spacing w:before="0" w:after="0"/>
              <w:jc w:val="both"/>
              <w:rPr>
                <w:szCs w:val="24"/>
                <w:lang w:eastAsia="en-US"/>
              </w:rPr>
            </w:pPr>
          </w:p>
        </w:tc>
      </w:tr>
      <w:tr w:rsidR="00FB52FE" w:rsidRPr="004E38BC" w14:paraId="61FDE954"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493A82">
            <w:pPr>
              <w:widowControl w:val="0"/>
              <w:spacing w:line="240" w:lineRule="auto"/>
              <w:rPr>
                <w:color w:val="000000"/>
              </w:rPr>
            </w:pPr>
          </w:p>
        </w:tc>
        <w:tc>
          <w:tcPr>
            <w:tcW w:w="579" w:type="pct"/>
          </w:tcPr>
          <w:p w14:paraId="132A8876" w14:textId="77777777" w:rsidR="00FB52FE" w:rsidRPr="004D0F20" w:rsidRDefault="00FB52FE" w:rsidP="00493A82">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493A82">
            <w:pPr>
              <w:widowControl w:val="0"/>
              <w:spacing w:line="240" w:lineRule="auto"/>
              <w:rPr>
                <w:color w:val="000000"/>
              </w:rPr>
            </w:pPr>
          </w:p>
        </w:tc>
      </w:tr>
      <w:tr w:rsidR="00FB52FE" w:rsidRPr="004E38BC" w14:paraId="1C9968AB"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493A82">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 xml:space="preserve">(фамилия, имя, отчество </w:t>
            </w:r>
            <w:proofErr w:type="gramStart"/>
            <w:r w:rsidRPr="00C47ED3">
              <w:rPr>
                <w:color w:val="000000"/>
                <w:sz w:val="24"/>
                <w:szCs w:val="24"/>
                <w:vertAlign w:val="superscript"/>
                <w:lang w:eastAsia="ru-RU"/>
              </w:rPr>
              <w:t>подписавшего</w:t>
            </w:r>
            <w:proofErr w:type="gramEnd"/>
            <w:r w:rsidRPr="00C47ED3">
              <w:rPr>
                <w:color w:val="000000"/>
                <w:sz w:val="24"/>
                <w:szCs w:val="24"/>
                <w:vertAlign w:val="superscript"/>
                <w:lang w:eastAsia="ru-RU"/>
              </w:rPr>
              <w:t>,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12" w:name="_Toc247081506"/>
      <w:r w:rsidRPr="00591D41">
        <w:rPr>
          <w:b/>
          <w:bCs w:val="0"/>
          <w:sz w:val="24"/>
          <w:szCs w:val="24"/>
          <w:lang w:eastAsia="ru-RU"/>
        </w:rPr>
        <w:lastRenderedPageBreak/>
        <w:t>Инструкции по заполнению</w:t>
      </w:r>
      <w:bookmarkEnd w:id="312"/>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r>
      <w:proofErr w:type="gramStart"/>
      <w:r w:rsidRPr="004D0F20">
        <w:rPr>
          <w:sz w:val="20"/>
          <w:szCs w:val="20"/>
        </w:rPr>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roofErr w:type="gramEnd"/>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 xml:space="preserve">сроков против каждого этапа / </w:t>
      </w:r>
      <w:proofErr w:type="spellStart"/>
      <w:r w:rsidRPr="00574BFC">
        <w:rPr>
          <w:sz w:val="20"/>
          <w:szCs w:val="20"/>
        </w:rPr>
        <w:t>подэтапа</w:t>
      </w:r>
      <w:proofErr w:type="spellEnd"/>
      <w:r w:rsidRPr="00574BFC">
        <w:rPr>
          <w:sz w:val="20"/>
          <w:szCs w:val="20"/>
        </w:rPr>
        <w:t xml:space="preserve">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 xml:space="preserve">может быть также подготовлен с использованием программного обеспечения управления проектами (типа </w:t>
      </w:r>
      <w:proofErr w:type="spellStart"/>
      <w:r w:rsidRPr="00574BFC">
        <w:rPr>
          <w:sz w:val="20"/>
          <w:szCs w:val="20"/>
        </w:rPr>
        <w:t>Microsoft</w:t>
      </w:r>
      <w:proofErr w:type="spellEnd"/>
      <w:r w:rsidRPr="00574BFC">
        <w:rPr>
          <w:sz w:val="20"/>
          <w:szCs w:val="20"/>
        </w:rPr>
        <w:t xml:space="preserve"> </w:t>
      </w:r>
      <w:proofErr w:type="spellStart"/>
      <w:r w:rsidRPr="00574BFC">
        <w:rPr>
          <w:sz w:val="20"/>
          <w:szCs w:val="20"/>
        </w:rPr>
        <w:t>Project</w:t>
      </w:r>
      <w:proofErr w:type="spellEnd"/>
      <w:r w:rsidRPr="00574BFC">
        <w:rPr>
          <w:sz w:val="20"/>
          <w:szCs w:val="20"/>
        </w:rPr>
        <w:t xml:space="preserve">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51"/>
      <w:headerReference w:type="first" r:id="rId52"/>
      <w:footerReference w:type="first" r:id="rId53"/>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668E29AA" w15:done="0"/>
  <w15:commentEx w15:paraId="4BBB00DB" w15:done="0"/>
  <w15:commentEx w15:paraId="7636FFF9" w15:done="0"/>
  <w15:commentEx w15:paraId="3A59CC31"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8AD04E" w14:textId="77777777" w:rsidR="00206938" w:rsidRDefault="00206938">
      <w:pPr>
        <w:spacing w:line="240" w:lineRule="auto"/>
      </w:pPr>
      <w:r>
        <w:separator/>
      </w:r>
    </w:p>
  </w:endnote>
  <w:endnote w:type="continuationSeparator" w:id="0">
    <w:p w14:paraId="5C4B50E0" w14:textId="77777777" w:rsidR="00206938" w:rsidRDefault="00206938">
      <w:pPr>
        <w:spacing w:line="240" w:lineRule="auto"/>
      </w:pPr>
      <w:r>
        <w:continuationSeparator/>
      </w:r>
    </w:p>
  </w:endnote>
  <w:endnote w:type="continuationNotice" w:id="1">
    <w:p w14:paraId="20FCF388" w14:textId="77777777" w:rsidR="00206938" w:rsidRDefault="0020693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7238A3" w:rsidRDefault="007238A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2726D4C4" w:rsidR="007238A3" w:rsidRPr="00FA0376" w:rsidRDefault="007238A3"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277554">
      <w:rPr>
        <w:noProof/>
        <w:sz w:val="16"/>
        <w:szCs w:val="16"/>
        <w:lang w:eastAsia="ru-RU"/>
      </w:rPr>
      <w:t>28</w:t>
    </w:r>
    <w:r w:rsidRPr="00FA0376">
      <w:rPr>
        <w:sz w:val="16"/>
        <w:szCs w:val="16"/>
        <w:lang w:eastAsia="ru-RU"/>
      </w:rPr>
      <w:fldChar w:fldCharType="end"/>
    </w:r>
  </w:p>
  <w:p w14:paraId="3B08FB40" w14:textId="062507A9" w:rsidR="007238A3" w:rsidRPr="00277554" w:rsidRDefault="007238A3" w:rsidP="00E539CC">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277554" w:rsidRPr="00277554">
      <w:rPr>
        <w:sz w:val="18"/>
        <w:szCs w:val="18"/>
      </w:rPr>
      <w:t>право заключения договора оказания услуг по  техобслуживанию автоматических установок пожарной сигнализации для нужд филиала ПАО «МРСК Юга» - «Астраханьэнерго»</w:t>
    </w:r>
  </w:p>
  <w:p w14:paraId="629B92FA" w14:textId="77777777" w:rsidR="007238A3" w:rsidRPr="008B416A" w:rsidRDefault="007238A3"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7238A3" w:rsidRDefault="007238A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7238A3" w:rsidRDefault="007238A3"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7238A3" w:rsidRDefault="007238A3"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7238A3" w:rsidRPr="00C107B8" w:rsidRDefault="007238A3"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7238A3" w:rsidRDefault="007238A3"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7238A3" w:rsidRPr="00C107B8" w:rsidRDefault="007238A3"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3334F0" w14:textId="77777777" w:rsidR="00206938" w:rsidRDefault="00206938">
      <w:pPr>
        <w:spacing w:line="240" w:lineRule="auto"/>
      </w:pPr>
      <w:r>
        <w:separator/>
      </w:r>
    </w:p>
  </w:footnote>
  <w:footnote w:type="continuationSeparator" w:id="0">
    <w:p w14:paraId="28E002C4" w14:textId="77777777" w:rsidR="00206938" w:rsidRDefault="00206938">
      <w:pPr>
        <w:spacing w:line="240" w:lineRule="auto"/>
      </w:pPr>
      <w:r>
        <w:continuationSeparator/>
      </w:r>
    </w:p>
  </w:footnote>
  <w:footnote w:type="continuationNotice" w:id="1">
    <w:p w14:paraId="3187E917" w14:textId="77777777" w:rsidR="00206938" w:rsidRDefault="00206938">
      <w:pPr>
        <w:spacing w:line="240" w:lineRule="auto"/>
      </w:pPr>
    </w:p>
  </w:footnote>
  <w:footnote w:id="2">
    <w:p w14:paraId="53FF1E40" w14:textId="77777777" w:rsidR="007238A3" w:rsidRDefault="007238A3"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3">
    <w:p w14:paraId="7D384ED8" w14:textId="77777777" w:rsidR="007238A3" w:rsidRDefault="007238A3"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4">
    <w:p w14:paraId="7435AD40" w14:textId="77777777" w:rsidR="007238A3" w:rsidRDefault="007238A3"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5">
    <w:p w14:paraId="4A4468F6" w14:textId="77777777" w:rsidR="007238A3" w:rsidRDefault="007238A3" w:rsidP="00664952">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7238A3" w:rsidRDefault="007238A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7238A3" w:rsidRDefault="007238A3"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7238A3" w:rsidRDefault="007238A3">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7238A3" w:rsidRDefault="007238A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7238A3" w:rsidRDefault="007238A3"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7238A3" w:rsidRDefault="007238A3">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7238A3" w:rsidRDefault="007238A3"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7238A3" w:rsidRDefault="007238A3">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7238A3" w:rsidRDefault="007238A3">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7238A3" w:rsidRDefault="007238A3"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81">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3">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4">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6">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7">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8">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9">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0">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1">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2">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3">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5">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6">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8">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01">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2">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3">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6">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7">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8">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1">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2">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13">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6">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5"/>
  </w:num>
  <w:num w:numId="8">
    <w:abstractNumId w:val="109"/>
  </w:num>
  <w:num w:numId="9">
    <w:abstractNumId w:val="77"/>
  </w:num>
  <w:num w:numId="10">
    <w:abstractNumId w:val="89"/>
  </w:num>
  <w:num w:numId="11">
    <w:abstractNumId w:val="94"/>
  </w:num>
  <w:num w:numId="12">
    <w:abstractNumId w:val="99"/>
  </w:num>
  <w:num w:numId="13">
    <w:abstractNumId w:val="98"/>
  </w:num>
  <w:num w:numId="14">
    <w:abstractNumId w:val="114"/>
  </w:num>
  <w:num w:numId="15">
    <w:abstractNumId w:val="100"/>
  </w:num>
  <w:num w:numId="16">
    <w:abstractNumId w:val="84"/>
  </w:num>
  <w:num w:numId="17">
    <w:abstractNumId w:val="80"/>
  </w:num>
  <w:num w:numId="18">
    <w:abstractNumId w:val="115"/>
  </w:num>
  <w:num w:numId="19">
    <w:abstractNumId w:val="111"/>
  </w:num>
  <w:num w:numId="20">
    <w:abstractNumId w:val="102"/>
  </w:num>
  <w:num w:numId="21">
    <w:abstractNumId w:val="86"/>
  </w:num>
  <w:num w:numId="22">
    <w:abstractNumId w:val="87"/>
  </w:num>
  <w:num w:numId="23">
    <w:abstractNumId w:val="96"/>
  </w:num>
  <w:num w:numId="24">
    <w:abstractNumId w:val="91"/>
  </w:num>
  <w:num w:numId="25">
    <w:abstractNumId w:val="103"/>
  </w:num>
  <w:num w:numId="26">
    <w:abstractNumId w:val="85"/>
  </w:num>
  <w:num w:numId="27">
    <w:abstractNumId w:val="107"/>
  </w:num>
  <w:num w:numId="28">
    <w:abstractNumId w:val="106"/>
  </w:num>
  <w:num w:numId="29">
    <w:abstractNumId w:val="90"/>
  </w:num>
  <w:num w:numId="30">
    <w:abstractNumId w:val="73"/>
  </w:num>
  <w:num w:numId="31">
    <w:abstractNumId w:val="83"/>
  </w:num>
  <w:num w:numId="32">
    <w:abstractNumId w:val="112"/>
  </w:num>
  <w:num w:numId="33">
    <w:abstractNumId w:val="72"/>
  </w:num>
  <w:num w:numId="34">
    <w:abstractNumId w:val="69"/>
  </w:num>
  <w:num w:numId="35">
    <w:abstractNumId w:val="101"/>
  </w:num>
  <w:num w:numId="36">
    <w:abstractNumId w:val="74"/>
  </w:num>
  <w:num w:numId="37">
    <w:abstractNumId w:val="93"/>
  </w:num>
  <w:num w:numId="38">
    <w:abstractNumId w:val="108"/>
  </w:num>
  <w:num w:numId="39">
    <w:abstractNumId w:val="88"/>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2">
    <w:abstractNumId w:val="92"/>
  </w:num>
  <w:num w:numId="43">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4">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5">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6">
    <w:abstractNumId w:val="81"/>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8"/>
  </w:num>
  <w:num w:numId="48">
    <w:abstractNumId w:val="113"/>
  </w:num>
  <w:num w:numId="49">
    <w:abstractNumId w:val="82"/>
  </w:num>
  <w:num w:numId="50">
    <w:abstractNumId w:val="71"/>
  </w:num>
  <w:num w:numId="51">
    <w:abstractNumId w:val="75"/>
  </w:num>
  <w:num w:numId="52">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851" w:hanging="567"/>
        </w:pPr>
        <w:rPr>
          <w:rFonts w:hint="default"/>
          <w:b/>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3">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235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4">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5">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6">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1702" w:firstLine="0"/>
        </w:pPr>
        <w:rPr>
          <w:rFonts w:hint="default"/>
          <w:color w:val="auto"/>
        </w:rPr>
      </w:lvl>
    </w:lvlOverride>
    <w:lvlOverride w:ilvl="2">
      <w:startOverride w:val="7"/>
      <w:lvl w:ilvl="2">
        <w:start w:val="7"/>
        <w:numFmt w:val="decimal"/>
        <w:pStyle w:val="3-"/>
        <w:lvlText w:val="%1.%2.%3."/>
        <w:lvlJc w:val="left"/>
        <w:pPr>
          <w:ind w:left="6238" w:hanging="567"/>
        </w:pPr>
        <w:rPr>
          <w:rFonts w:hint="default"/>
          <w:b/>
          <w:color w:val="auto"/>
        </w:rPr>
      </w:lvl>
    </w:lvlOverride>
    <w:lvlOverride w:ilvl="3">
      <w:startOverride w:val="5"/>
      <w:lvl w:ilvl="3">
        <w:start w:val="5"/>
        <w:numFmt w:val="decimal"/>
        <w:pStyle w:val="4-"/>
        <w:lvlText w:val="%1.%2.%3.%4."/>
        <w:lvlJc w:val="left"/>
        <w:pPr>
          <w:ind w:left="2241" w:hanging="681"/>
        </w:pPr>
        <w:rPr>
          <w:rFonts w:hint="default"/>
          <w:b/>
          <w:color w:val="auto"/>
        </w:rPr>
      </w:lvl>
    </w:lvlOverride>
  </w:num>
  <w:num w:numId="5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1702" w:firstLine="0"/>
        </w:pPr>
        <w:rPr>
          <w:rFonts w:hint="default"/>
          <w:color w:val="auto"/>
        </w:rPr>
      </w:lvl>
    </w:lvlOverride>
    <w:lvlOverride w:ilvl="2">
      <w:startOverride w:val="7"/>
      <w:lvl w:ilvl="2">
        <w:start w:val="7"/>
        <w:numFmt w:val="decimal"/>
        <w:pStyle w:val="3-"/>
        <w:lvlText w:val="%1.%2.%3."/>
        <w:lvlJc w:val="left"/>
        <w:pPr>
          <w:ind w:left="6238" w:hanging="567"/>
        </w:pPr>
        <w:rPr>
          <w:rFonts w:hint="default"/>
          <w:b/>
          <w:color w:val="auto"/>
        </w:rPr>
      </w:lvl>
    </w:lvlOverride>
    <w:lvlOverride w:ilvl="3">
      <w:startOverride w:val="6"/>
      <w:lvl w:ilvl="3">
        <w:start w:val="6"/>
        <w:numFmt w:val="decimal"/>
        <w:pStyle w:val="4-"/>
        <w:lvlText w:val="%1.%2.%3.%4."/>
        <w:lvlJc w:val="left"/>
        <w:pPr>
          <w:ind w:left="2241" w:hanging="681"/>
        </w:pPr>
        <w:rPr>
          <w:rFonts w:hint="default"/>
          <w:b/>
          <w:color w:val="auto"/>
        </w:rPr>
      </w:lvl>
    </w:lvlOverride>
  </w:num>
  <w:num w:numId="58">
    <w:abstractNumId w:val="110"/>
  </w:num>
  <w:num w:numId="59">
    <w:abstractNumId w:val="76"/>
  </w:num>
  <w:num w:numId="60">
    <w:abstractNumId w:val="95"/>
  </w:num>
  <w:num w:numId="61">
    <w:abstractNumId w:val="79"/>
  </w:num>
  <w:num w:numId="62">
    <w:abstractNumId w:val="97"/>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Печёнкин Анатолий Владимирович [2]">
    <w15:presenceInfo w15:providerId="AD" w15:userId="S-1-5-21-2114690281-3934650431-2102737833-8181"/>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59D"/>
    <w:rsid w:val="00030923"/>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1CC"/>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63068"/>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4C2"/>
    <w:rsid w:val="001F6758"/>
    <w:rsid w:val="001F7317"/>
    <w:rsid w:val="00203D2A"/>
    <w:rsid w:val="00205559"/>
    <w:rsid w:val="00205789"/>
    <w:rsid w:val="00206836"/>
    <w:rsid w:val="002068A7"/>
    <w:rsid w:val="00206938"/>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77554"/>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C2CA5"/>
    <w:rsid w:val="002D18BC"/>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78E"/>
    <w:rsid w:val="00322BB8"/>
    <w:rsid w:val="003234A0"/>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27700"/>
    <w:rsid w:val="00433E98"/>
    <w:rsid w:val="0043472A"/>
    <w:rsid w:val="00434F3C"/>
    <w:rsid w:val="004356CB"/>
    <w:rsid w:val="004360F5"/>
    <w:rsid w:val="00436967"/>
    <w:rsid w:val="00436B38"/>
    <w:rsid w:val="00437CCA"/>
    <w:rsid w:val="004406A6"/>
    <w:rsid w:val="00440837"/>
    <w:rsid w:val="00440928"/>
    <w:rsid w:val="00443E0B"/>
    <w:rsid w:val="00444292"/>
    <w:rsid w:val="00444D1F"/>
    <w:rsid w:val="004477F5"/>
    <w:rsid w:val="004479B4"/>
    <w:rsid w:val="004526BC"/>
    <w:rsid w:val="00452A2E"/>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3A82"/>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2A26"/>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5E64"/>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5EE4"/>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952"/>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5A0"/>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2F83"/>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6898"/>
    <w:rsid w:val="00717A45"/>
    <w:rsid w:val="00717F60"/>
    <w:rsid w:val="00720A30"/>
    <w:rsid w:val="00722F07"/>
    <w:rsid w:val="007238A3"/>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B0116"/>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BC2"/>
    <w:rsid w:val="00812D4E"/>
    <w:rsid w:val="008149EE"/>
    <w:rsid w:val="008154C1"/>
    <w:rsid w:val="00821956"/>
    <w:rsid w:val="00821D08"/>
    <w:rsid w:val="00822566"/>
    <w:rsid w:val="008236FA"/>
    <w:rsid w:val="0083455F"/>
    <w:rsid w:val="0083561F"/>
    <w:rsid w:val="00835FDD"/>
    <w:rsid w:val="00836211"/>
    <w:rsid w:val="00837624"/>
    <w:rsid w:val="0084395A"/>
    <w:rsid w:val="0084565D"/>
    <w:rsid w:val="00845803"/>
    <w:rsid w:val="00847BAA"/>
    <w:rsid w:val="008515B6"/>
    <w:rsid w:val="00854C27"/>
    <w:rsid w:val="00855B41"/>
    <w:rsid w:val="0085634F"/>
    <w:rsid w:val="00857518"/>
    <w:rsid w:val="00857B8E"/>
    <w:rsid w:val="00860FC4"/>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59C9"/>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1852"/>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5C48"/>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2DCB"/>
    <w:rsid w:val="00B249D6"/>
    <w:rsid w:val="00B24E19"/>
    <w:rsid w:val="00B254D2"/>
    <w:rsid w:val="00B2689E"/>
    <w:rsid w:val="00B26A26"/>
    <w:rsid w:val="00B27CCD"/>
    <w:rsid w:val="00B31576"/>
    <w:rsid w:val="00B32859"/>
    <w:rsid w:val="00B37046"/>
    <w:rsid w:val="00B40558"/>
    <w:rsid w:val="00B4163B"/>
    <w:rsid w:val="00B42DA0"/>
    <w:rsid w:val="00B47890"/>
    <w:rsid w:val="00B52C9B"/>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4446"/>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0429"/>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0CD6"/>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B28"/>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CC"/>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8E1"/>
    <w:rsid w:val="00EC5D36"/>
    <w:rsid w:val="00EC73BD"/>
    <w:rsid w:val="00ED01BF"/>
    <w:rsid w:val="00ED10F6"/>
    <w:rsid w:val="00ED1B03"/>
    <w:rsid w:val="00ED1CFD"/>
    <w:rsid w:val="00ED2D59"/>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02551229">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474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contacts/opinion/" TargetMode="External"/><Relationship Id="rId42" Type="http://schemas.openxmlformats.org/officeDocument/2006/relationships/hyperlink" Target="consultantplus://offline/ref=4BA48BE624A91FD31E16D9987D2DABDF3ADC80E17BC4A66BBF0F300EE926h9G" TargetMode="External"/><Relationship Id="rId47" Type="http://schemas.openxmlformats.org/officeDocument/2006/relationships/hyperlink" Target="consultantplus://offline/ref=4BA48BE624A91FD31E16D9987D2DABDF39D588EE7BC4A66BBF0F300EE926h9G" TargetMode="External"/><Relationship Id="rId50" Type="http://schemas.openxmlformats.org/officeDocument/2006/relationships/header" Target="header9.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D89EE74C4A66BBF0F300EE926h9G" TargetMode="External"/><Relationship Id="rId46" Type="http://schemas.openxmlformats.org/officeDocument/2006/relationships/hyperlink" Target="consultantplus://offline/ref=4BA48BE624A91FD31E16D9987D2DABDF3ADC8EE475C9A66BBF0F300EE926h9G" TargetMode="External"/><Relationship Id="rId59"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www.rosseti.roseltorg.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BE676C8A66BBF0F300EE969ACC768B8C8F4E178844D2EhA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ADC8EE475C9A66BBF0F300EE926h9G" TargetMode="External"/><Relationship Id="rId53"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mailto:office@mrsk-yuga.ru" TargetMode="External"/><Relationship Id="rId49"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9D588EE7BC4A66BBF0F300EE926h9G" TargetMode="External"/><Relationship Id="rId52" Type="http://schemas.openxmlformats.org/officeDocument/2006/relationships/header" Target="header10.xml"/><Relationship Id="rId60"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http://mrsk-yuga.ru" TargetMode="External"/><Relationship Id="rId43" Type="http://schemas.openxmlformats.org/officeDocument/2006/relationships/hyperlink" Target="consultantplus://offline/ref=4BA48BE624A91FD31E16D9987D2DABDF3ADC80E072C9A66BBF0F300EE926h9G" TargetMode="External"/><Relationship Id="rId48" Type="http://schemas.openxmlformats.org/officeDocument/2006/relationships/hyperlink" Target="consultantplus://offline/ref=4BA48BE624A91FD31E16D9987D2DABDF3ADC8BE676C8A66BBF0F300EE969ACC768B8C8F4E178874E2Eh5G" TargetMode="External"/><Relationship Id="rId8" Type="http://schemas.openxmlformats.org/officeDocument/2006/relationships/endnotes" Target="endnotes.xml"/><Relationship Id="rId51" Type="http://schemas.openxmlformats.org/officeDocument/2006/relationships/footer" Target="footer7.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2FF18-0C59-44F2-85B7-CB1DF7D51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1812</TotalTime>
  <Pages>65</Pages>
  <Words>22733</Words>
  <Characters>129581</Characters>
  <Application>Microsoft Office Word</Application>
  <DocSecurity>0</DocSecurity>
  <Lines>1079</Lines>
  <Paragraphs>304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152010</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107</cp:revision>
  <cp:lastPrinted>2016-09-14T10:14:00Z</cp:lastPrinted>
  <dcterms:created xsi:type="dcterms:W3CDTF">2016-07-15T04:13:00Z</dcterms:created>
  <dcterms:modified xsi:type="dcterms:W3CDTF">2018-10-30T12:57:00Z</dcterms:modified>
</cp:coreProperties>
</file>